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3729" w14:textId="77777777" w:rsidR="00835C7B" w:rsidRPr="003503B1" w:rsidRDefault="00835C7B" w:rsidP="00A13E6C">
      <w:pPr>
        <w:spacing w:line="288" w:lineRule="auto"/>
        <w:rPr>
          <w:rFonts w:cs="B Nazanin"/>
          <w:b/>
          <w:bCs/>
          <w:sz w:val="36"/>
          <w:szCs w:val="36"/>
          <w:rtl/>
          <w:lang w:bidi="fa-IR"/>
        </w:rPr>
      </w:pPr>
    </w:p>
    <w:p w14:paraId="3F50EFB2" w14:textId="77777777" w:rsidR="008367E6" w:rsidRPr="003503B1" w:rsidRDefault="008367E6" w:rsidP="00A13E6C">
      <w:pPr>
        <w:spacing w:line="288" w:lineRule="auto"/>
        <w:rPr>
          <w:rFonts w:cs="B Nazanin"/>
          <w:b/>
          <w:bCs/>
          <w:sz w:val="36"/>
          <w:szCs w:val="36"/>
          <w:rtl/>
          <w:lang w:bidi="fa-IR"/>
        </w:rPr>
      </w:pPr>
    </w:p>
    <w:p w14:paraId="233A19BD" w14:textId="71145892" w:rsidR="00A13E6C" w:rsidRPr="003503B1" w:rsidRDefault="008367E6" w:rsidP="00FA1D00">
      <w:pPr>
        <w:jc w:val="center"/>
        <w:rPr>
          <w:rFonts w:ascii="IranNastaliq" w:eastAsia="Calibri" w:hAnsi="IranNastaliq" w:cs="B Nazanin"/>
          <w:b/>
          <w:color w:val="000000"/>
          <w:sz w:val="52"/>
          <w:szCs w:val="52"/>
          <w:rtl/>
          <w:lang w:bidi="fa-IR"/>
        </w:rPr>
      </w:pPr>
      <w:r w:rsidRPr="003503B1">
        <w:rPr>
          <w:rFonts w:ascii="IranNastaliq" w:eastAsia="Calibri" w:hAnsi="IranNastaliq" w:cs="B Nazanin" w:hint="cs"/>
          <w:b/>
          <w:color w:val="000000"/>
          <w:sz w:val="52"/>
          <w:szCs w:val="52"/>
          <w:rtl/>
          <w:lang w:bidi="fa-IR"/>
        </w:rPr>
        <w:t xml:space="preserve">شاخص‌هاي ارزيابي </w:t>
      </w:r>
    </w:p>
    <w:p w14:paraId="3496C443" w14:textId="16F4157C" w:rsidR="00FA1D00" w:rsidRPr="003503B1" w:rsidRDefault="00FA1D00" w:rsidP="00FA1D00">
      <w:pPr>
        <w:jc w:val="center"/>
        <w:rPr>
          <w:rFonts w:ascii="IranNastaliq" w:eastAsia="Calibri" w:hAnsi="IranNastaliq" w:cs="B Nazanin"/>
          <w:b/>
          <w:color w:val="000000"/>
          <w:sz w:val="52"/>
          <w:szCs w:val="52"/>
          <w:rtl/>
          <w:lang w:bidi="fa-IR"/>
        </w:rPr>
      </w:pPr>
    </w:p>
    <w:p w14:paraId="2CE8F30A" w14:textId="77777777" w:rsidR="00FA1D00" w:rsidRPr="003503B1" w:rsidRDefault="00FA1D00" w:rsidP="00FA1D00">
      <w:pPr>
        <w:jc w:val="center"/>
        <w:rPr>
          <w:rFonts w:ascii="IranNastaliq" w:eastAsia="Calibri" w:hAnsi="IranNastaliq" w:cs="B Nazanin"/>
          <w:b/>
          <w:color w:val="000000"/>
          <w:sz w:val="52"/>
          <w:szCs w:val="52"/>
          <w:rtl/>
          <w:lang w:bidi="fa-IR"/>
        </w:rPr>
      </w:pPr>
    </w:p>
    <w:p w14:paraId="2AA76C80" w14:textId="44E6DD88" w:rsidR="00FA1D00" w:rsidRPr="003503B1" w:rsidRDefault="00FA1D00" w:rsidP="00FA1D00">
      <w:pPr>
        <w:jc w:val="center"/>
        <w:rPr>
          <w:rFonts w:asciiTheme="minorBidi" w:hAnsiTheme="minorBidi" w:cs="B Nazanin"/>
          <w:sz w:val="28"/>
          <w:szCs w:val="28"/>
          <w:rtl/>
          <w:lang w:bidi="fa-IR"/>
        </w:rPr>
      </w:pPr>
      <w:r w:rsidRPr="003503B1">
        <w:rPr>
          <w:rFonts w:ascii="IranNastaliq" w:eastAsia="Calibri" w:hAnsi="IranNastaliq" w:cs="B Nazanin"/>
          <w:b/>
          <w:color w:val="000000"/>
          <w:sz w:val="48"/>
          <w:szCs w:val="48"/>
          <w:rtl/>
          <w:lang w:bidi="fa-IR"/>
        </w:rPr>
        <w:t>حمایت از آموزش و توانمندساز</w:t>
      </w:r>
      <w:r w:rsidRPr="003503B1">
        <w:rPr>
          <w:rFonts w:ascii="IranNastaliq" w:eastAsia="Calibri" w:hAnsi="IranNastaliq" w:cs="B Nazanin" w:hint="cs"/>
          <w:b/>
          <w:color w:val="000000"/>
          <w:sz w:val="48"/>
          <w:szCs w:val="48"/>
          <w:rtl/>
          <w:lang w:bidi="fa-IR"/>
        </w:rPr>
        <w:t>ی</w:t>
      </w:r>
      <w:r w:rsidRPr="003503B1">
        <w:rPr>
          <w:rFonts w:ascii="IranNastaliq" w:eastAsia="Calibri" w:hAnsi="IranNastaliq" w:cs="B Nazanin"/>
          <w:b/>
          <w:color w:val="000000"/>
          <w:sz w:val="48"/>
          <w:szCs w:val="48"/>
          <w:rtl/>
          <w:lang w:bidi="fa-IR"/>
        </w:rPr>
        <w:t xml:space="preserve"> نیروی آزادکار(فری لنسر) در حوزه تولید </w:t>
      </w:r>
      <w:r w:rsidR="008B3E0B" w:rsidRPr="003503B1">
        <w:rPr>
          <w:rFonts w:ascii="IranNastaliq" w:eastAsia="Calibri" w:hAnsi="IranNastaliq" w:cs="B Nazanin"/>
          <w:b/>
          <w:color w:val="000000"/>
          <w:sz w:val="48"/>
          <w:szCs w:val="48"/>
          <w:rtl/>
          <w:lang w:bidi="fa-IR"/>
        </w:rPr>
        <w:t>بازی‌های</w:t>
      </w:r>
      <w:r w:rsidRPr="003503B1">
        <w:rPr>
          <w:rFonts w:ascii="IranNastaliq" w:eastAsia="Calibri" w:hAnsi="IranNastaliq" w:cs="B Nazanin"/>
          <w:b/>
          <w:color w:val="000000"/>
          <w:sz w:val="48"/>
          <w:szCs w:val="48"/>
          <w:rtl/>
          <w:lang w:bidi="fa-IR"/>
        </w:rPr>
        <w:t xml:space="preserve"> را</w:t>
      </w:r>
      <w:r w:rsidRPr="003503B1">
        <w:rPr>
          <w:rFonts w:ascii="IranNastaliq" w:eastAsia="Calibri" w:hAnsi="IranNastaliq" w:cs="B Nazanin" w:hint="cs"/>
          <w:b/>
          <w:color w:val="000000"/>
          <w:sz w:val="48"/>
          <w:szCs w:val="48"/>
          <w:rtl/>
          <w:lang w:bidi="fa-IR"/>
        </w:rPr>
        <w:t>ی</w:t>
      </w:r>
      <w:r w:rsidRPr="003503B1">
        <w:rPr>
          <w:rFonts w:ascii="IranNastaliq" w:eastAsia="Calibri" w:hAnsi="IranNastaliq" w:cs="B Nazanin" w:hint="eastAsia"/>
          <w:b/>
          <w:color w:val="000000"/>
          <w:sz w:val="48"/>
          <w:szCs w:val="48"/>
          <w:rtl/>
          <w:lang w:bidi="fa-IR"/>
        </w:rPr>
        <w:t>انه‌ا</w:t>
      </w:r>
      <w:r w:rsidRPr="003503B1">
        <w:rPr>
          <w:rFonts w:ascii="IranNastaliq" w:eastAsia="Calibri" w:hAnsi="IranNastaliq" w:cs="B Nazanin" w:hint="cs"/>
          <w:b/>
          <w:color w:val="000000"/>
          <w:sz w:val="48"/>
          <w:szCs w:val="48"/>
          <w:rtl/>
          <w:lang w:bidi="fa-IR"/>
        </w:rPr>
        <w:t>ی</w:t>
      </w:r>
      <w:r w:rsidRPr="003503B1">
        <w:rPr>
          <w:rFonts w:ascii="IranNastaliq" w:eastAsia="Calibri" w:hAnsi="IranNastaliq" w:cs="B Nazanin"/>
          <w:b/>
          <w:color w:val="000000"/>
          <w:sz w:val="48"/>
          <w:szCs w:val="48"/>
          <w:rtl/>
          <w:lang w:bidi="fa-IR"/>
        </w:rPr>
        <w:t xml:space="preserve"> و پو</w:t>
      </w:r>
      <w:r w:rsidRPr="003503B1">
        <w:rPr>
          <w:rFonts w:ascii="IranNastaliq" w:eastAsia="Calibri" w:hAnsi="IranNastaliq" w:cs="B Nazanin" w:hint="cs"/>
          <w:b/>
          <w:color w:val="000000"/>
          <w:sz w:val="48"/>
          <w:szCs w:val="48"/>
          <w:rtl/>
          <w:lang w:bidi="fa-IR"/>
        </w:rPr>
        <w:t>ی</w:t>
      </w:r>
      <w:r w:rsidRPr="003503B1">
        <w:rPr>
          <w:rFonts w:ascii="IranNastaliq" w:eastAsia="Calibri" w:hAnsi="IranNastaliq" w:cs="B Nazanin" w:hint="eastAsia"/>
          <w:b/>
          <w:color w:val="000000"/>
          <w:sz w:val="48"/>
          <w:szCs w:val="48"/>
          <w:rtl/>
          <w:lang w:bidi="fa-IR"/>
        </w:rPr>
        <w:t>انما</w:t>
      </w:r>
      <w:r w:rsidRPr="003503B1">
        <w:rPr>
          <w:rFonts w:ascii="IranNastaliq" w:eastAsia="Calibri" w:hAnsi="IranNastaliq" w:cs="B Nazanin" w:hint="cs"/>
          <w:b/>
          <w:color w:val="000000"/>
          <w:sz w:val="48"/>
          <w:szCs w:val="48"/>
          <w:rtl/>
          <w:lang w:bidi="fa-IR"/>
        </w:rPr>
        <w:t>ی(استان زنجان)</w:t>
      </w:r>
    </w:p>
    <w:p w14:paraId="06FA3298" w14:textId="73FA326E" w:rsidR="008367E6" w:rsidRPr="003503B1" w:rsidRDefault="008367E6" w:rsidP="004B75B5">
      <w:pPr>
        <w:spacing w:line="288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14:paraId="477396E8" w14:textId="77777777" w:rsidR="00A13E6C" w:rsidRPr="003503B1" w:rsidRDefault="00A13E6C" w:rsidP="00A13E6C">
      <w:pPr>
        <w:jc w:val="center"/>
        <w:rPr>
          <w:rFonts w:ascii="IranNastaliq" w:hAnsi="IranNastaliq" w:cs="B Nazanin"/>
          <w:sz w:val="32"/>
          <w:szCs w:val="32"/>
          <w:rtl/>
          <w:lang w:bidi="fa-IR"/>
        </w:rPr>
      </w:pPr>
    </w:p>
    <w:p w14:paraId="38712A22" w14:textId="77777777" w:rsidR="00A13E6C" w:rsidRPr="003503B1" w:rsidRDefault="00A13E6C" w:rsidP="00A13E6C">
      <w:pPr>
        <w:jc w:val="center"/>
        <w:rPr>
          <w:rFonts w:ascii="IranNastaliq" w:hAnsi="IranNastaliq" w:cs="B Nazanin"/>
          <w:sz w:val="32"/>
          <w:szCs w:val="32"/>
          <w:rtl/>
          <w:lang w:bidi="fa-IR"/>
        </w:rPr>
      </w:pPr>
    </w:p>
    <w:p w14:paraId="686A2ABF" w14:textId="729B2FF2" w:rsidR="00A13E6C" w:rsidRPr="003503B1" w:rsidRDefault="00FA1D00" w:rsidP="00A13E6C">
      <w:pPr>
        <w:jc w:val="center"/>
        <w:rPr>
          <w:rFonts w:ascii="IranNastaliq" w:hAnsi="IranNastaliq" w:cs="B Nazanin"/>
          <w:sz w:val="32"/>
          <w:szCs w:val="32"/>
          <w:rtl/>
          <w:lang w:bidi="fa-IR"/>
        </w:rPr>
      </w:pPr>
      <w:r w:rsidRPr="003503B1">
        <w:rPr>
          <w:rFonts w:ascii="IranNastaliq" w:hAnsi="IranNastaliq" w:cs="B Nazanin" w:hint="cs"/>
          <w:sz w:val="32"/>
          <w:szCs w:val="32"/>
          <w:rtl/>
          <w:lang w:bidi="fa-IR"/>
        </w:rPr>
        <w:t xml:space="preserve">پارک فناوری اطلاعات و ارتباطات </w:t>
      </w:r>
    </w:p>
    <w:p w14:paraId="58A6961F" w14:textId="27CCA64B" w:rsidR="008367E6" w:rsidRPr="003503B1" w:rsidRDefault="008367E6" w:rsidP="007D66F0">
      <w:pPr>
        <w:pStyle w:val="a"/>
        <w:spacing w:line="360" w:lineRule="auto"/>
        <w:ind w:left="360"/>
        <w:jc w:val="center"/>
        <w:rPr>
          <w:rFonts w:ascii="IranNastaliq" w:hAnsi="IranNastaliq" w:cs="B Nazanin"/>
          <w:sz w:val="32"/>
          <w:szCs w:val="32"/>
          <w:rtl/>
        </w:rPr>
      </w:pPr>
    </w:p>
    <w:p w14:paraId="09DA0F03" w14:textId="7FC09AEC" w:rsidR="0046581F" w:rsidRPr="003503B1" w:rsidRDefault="004E5BD6" w:rsidP="004E5BD6">
      <w:pPr>
        <w:pStyle w:val="Heading1"/>
        <w:numPr>
          <w:ilvl w:val="0"/>
          <w:numId w:val="0"/>
        </w:numPr>
        <w:rPr>
          <w:rFonts w:ascii="Times New Roman" w:hAnsi="Times New Roman" w:cs="B Nazanin"/>
          <w:b w:val="0"/>
          <w:bCs w:val="0"/>
          <w:sz w:val="24"/>
          <w:szCs w:val="24"/>
          <w:rtl/>
        </w:rPr>
      </w:pPr>
      <w:bookmarkStart w:id="0" w:name="_Toc177552773"/>
      <w:bookmarkStart w:id="1" w:name="_Toc179628322"/>
      <w:bookmarkStart w:id="2" w:name="_Toc233234406"/>
      <w:bookmarkStart w:id="3" w:name="_Toc233429623"/>
      <w:bookmarkStart w:id="4" w:name="_Toc245982009"/>
      <w:bookmarkStart w:id="5" w:name="_Toc270176802"/>
      <w:r w:rsidRPr="003503B1">
        <w:rPr>
          <w:rFonts w:cs="B Nazanin" w:hint="cs"/>
          <w:sz w:val="52"/>
          <w:szCs w:val="48"/>
          <w:rtl/>
        </w:rPr>
        <w:lastRenderedPageBreak/>
        <w:t>ن</w:t>
      </w:r>
      <w:r w:rsidR="0046581F" w:rsidRPr="003503B1">
        <w:rPr>
          <w:rFonts w:cs="B Nazanin" w:hint="cs"/>
          <w:sz w:val="52"/>
          <w:szCs w:val="48"/>
          <w:rtl/>
        </w:rPr>
        <w:t>حوه ارزيابي</w:t>
      </w:r>
      <w:r w:rsidR="0046581F" w:rsidRPr="003503B1">
        <w:rPr>
          <w:rFonts w:ascii="Times New Roman" w:hAnsi="Times New Roman" w:cs="B Nazanin" w:hint="cs"/>
          <w:b w:val="0"/>
          <w:bCs w:val="0"/>
          <w:sz w:val="24"/>
          <w:szCs w:val="24"/>
          <w:rtl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p w14:paraId="0D7EA136" w14:textId="3024D678" w:rsidR="00064833" w:rsidRPr="003503B1" w:rsidRDefault="00FA1D00" w:rsidP="00FA1D00">
      <w:pPr>
        <w:spacing w:line="288" w:lineRule="auto"/>
        <w:jc w:val="both"/>
        <w:rPr>
          <w:rFonts w:cs="B Nazanin"/>
          <w:sz w:val="24"/>
          <w:szCs w:val="24"/>
          <w:rtl/>
          <w:lang w:bidi="fa-IR"/>
        </w:rPr>
      </w:pPr>
      <w:bookmarkStart w:id="6" w:name="_Ref233954551"/>
      <w:bookmarkStart w:id="7" w:name="_Ref238651644"/>
      <w:r w:rsidRPr="003503B1">
        <w:rPr>
          <w:rFonts w:cs="B Nazanin" w:hint="cs"/>
          <w:sz w:val="24"/>
          <w:szCs w:val="24"/>
          <w:rtl/>
          <w:lang w:bidi="fa-IR"/>
        </w:rPr>
        <w:t xml:space="preserve">ارزیابی </w:t>
      </w:r>
      <w:r w:rsidR="00064833" w:rsidRPr="003503B1">
        <w:rPr>
          <w:rFonts w:cs="B Nazanin" w:hint="cs"/>
          <w:sz w:val="24"/>
          <w:szCs w:val="24"/>
          <w:rtl/>
          <w:lang w:bidi="fa-IR"/>
        </w:rPr>
        <w:t xml:space="preserve">بر اساس معيارهاي </w:t>
      </w:r>
      <w:r w:rsidR="00FC7ACF" w:rsidRPr="003503B1">
        <w:rPr>
          <w:rFonts w:cs="B Nazanin" w:hint="cs"/>
          <w:sz w:val="24"/>
          <w:szCs w:val="24"/>
          <w:rtl/>
          <w:lang w:bidi="fa-IR"/>
        </w:rPr>
        <w:t xml:space="preserve">جدول </w:t>
      </w:r>
      <w:r w:rsidR="004E5BD6" w:rsidRPr="003503B1">
        <w:rPr>
          <w:rFonts w:cs="B Nazanin" w:hint="cs"/>
          <w:sz w:val="24"/>
          <w:szCs w:val="24"/>
          <w:rtl/>
          <w:lang w:bidi="fa-IR"/>
        </w:rPr>
        <w:t>1</w:t>
      </w:r>
      <w:r w:rsidR="00064833" w:rsidRPr="003503B1">
        <w:rPr>
          <w:rFonts w:cs="B Nazanin" w:hint="cs"/>
          <w:sz w:val="24"/>
          <w:szCs w:val="24"/>
          <w:rtl/>
          <w:lang w:bidi="fa-IR"/>
        </w:rPr>
        <w:t xml:space="preserve"> </w:t>
      </w:r>
      <w:r w:rsidR="00835C27" w:rsidRPr="003503B1">
        <w:rPr>
          <w:rFonts w:cs="B Nazanin" w:hint="cs"/>
          <w:sz w:val="24"/>
          <w:szCs w:val="24"/>
          <w:rtl/>
          <w:lang w:bidi="fa-IR"/>
        </w:rPr>
        <w:t xml:space="preserve">و همچنین جدول </w:t>
      </w:r>
      <w:r w:rsidR="00064833" w:rsidRPr="003503B1">
        <w:rPr>
          <w:rFonts w:cs="B Nazanin" w:hint="cs"/>
          <w:sz w:val="24"/>
          <w:szCs w:val="24"/>
          <w:rtl/>
          <w:lang w:bidi="fa-IR"/>
        </w:rPr>
        <w:t xml:space="preserve">معيارهاي </w:t>
      </w:r>
      <w:r w:rsidR="00FC7ACF" w:rsidRPr="003503B1">
        <w:rPr>
          <w:rFonts w:cs="B Nazanin" w:hint="cs"/>
          <w:sz w:val="24"/>
          <w:szCs w:val="24"/>
          <w:rtl/>
          <w:lang w:bidi="fa-IR"/>
        </w:rPr>
        <w:t xml:space="preserve">فرعی </w:t>
      </w:r>
      <w:r w:rsidR="004E5BD6" w:rsidRPr="003503B1">
        <w:rPr>
          <w:rFonts w:cs="B Nazanin" w:hint="cs"/>
          <w:sz w:val="24"/>
          <w:szCs w:val="24"/>
          <w:rtl/>
          <w:lang w:bidi="fa-IR"/>
        </w:rPr>
        <w:t>2</w:t>
      </w:r>
      <w:r w:rsidR="00835C27" w:rsidRPr="003503B1">
        <w:rPr>
          <w:rFonts w:cs="B Nazanin" w:hint="cs"/>
          <w:sz w:val="24"/>
          <w:szCs w:val="24"/>
          <w:rtl/>
          <w:lang w:bidi="fa-IR"/>
        </w:rPr>
        <w:t xml:space="preserve"> </w:t>
      </w:r>
      <w:r w:rsidR="008F6C22" w:rsidRPr="003503B1">
        <w:rPr>
          <w:rFonts w:cs="B Nazanin" w:hint="cs"/>
          <w:sz w:val="24"/>
          <w:szCs w:val="24"/>
          <w:rtl/>
          <w:lang w:bidi="fa-IR"/>
        </w:rPr>
        <w:t xml:space="preserve">و 3 </w:t>
      </w:r>
      <w:r w:rsidR="00835C27" w:rsidRPr="003503B1">
        <w:rPr>
          <w:rFonts w:cs="B Nazanin" w:hint="cs"/>
          <w:sz w:val="24"/>
          <w:szCs w:val="24"/>
          <w:rtl/>
          <w:lang w:bidi="fa-IR"/>
        </w:rPr>
        <w:t>انجام خواهد شد.</w:t>
      </w:r>
    </w:p>
    <w:p w14:paraId="4DFB5428" w14:textId="516001AE" w:rsidR="007E2B0C" w:rsidRPr="003503B1" w:rsidRDefault="00FC7ACF" w:rsidP="004811FA">
      <w:pPr>
        <w:jc w:val="center"/>
        <w:rPr>
          <w:rFonts w:asciiTheme="minorBidi" w:hAnsiTheme="minorBidi" w:cs="B Nazanin"/>
          <w:sz w:val="24"/>
          <w:szCs w:val="24"/>
          <w:rtl/>
          <w:lang w:bidi="fa-IR"/>
        </w:rPr>
      </w:pPr>
      <w:r w:rsidRPr="003503B1">
        <w:rPr>
          <w:rFonts w:cs="B Nazanin"/>
          <w:b/>
          <w:bCs/>
          <w:sz w:val="24"/>
          <w:szCs w:val="24"/>
          <w:rtl/>
        </w:rPr>
        <w:t xml:space="preserve">جدول </w:t>
      </w:r>
      <w:r w:rsidRPr="003503B1">
        <w:rPr>
          <w:rFonts w:cs="B Nazanin"/>
          <w:b/>
          <w:bCs/>
          <w:sz w:val="24"/>
          <w:szCs w:val="24"/>
          <w:rtl/>
        </w:rPr>
        <w:fldChar w:fldCharType="begin"/>
      </w:r>
      <w:r w:rsidRPr="003503B1">
        <w:rPr>
          <w:rFonts w:cs="B Nazanin"/>
          <w:b/>
          <w:bCs/>
          <w:sz w:val="24"/>
          <w:szCs w:val="24"/>
          <w:rtl/>
        </w:rPr>
        <w:instrText xml:space="preserve"> </w:instrText>
      </w:r>
      <w:r w:rsidRPr="003503B1">
        <w:rPr>
          <w:rFonts w:cs="B Nazanin"/>
          <w:b/>
          <w:bCs/>
          <w:sz w:val="24"/>
          <w:szCs w:val="24"/>
        </w:rPr>
        <w:instrText>STYLEREF</w:instrText>
      </w:r>
      <w:r w:rsidRPr="003503B1">
        <w:rPr>
          <w:rFonts w:cs="B Nazanin"/>
          <w:b/>
          <w:bCs/>
          <w:sz w:val="24"/>
          <w:szCs w:val="24"/>
          <w:rtl/>
        </w:rPr>
        <w:instrText xml:space="preserve"> 1 \</w:instrText>
      </w:r>
      <w:r w:rsidRPr="003503B1">
        <w:rPr>
          <w:rFonts w:cs="B Nazanin"/>
          <w:b/>
          <w:bCs/>
          <w:sz w:val="24"/>
          <w:szCs w:val="24"/>
        </w:rPr>
        <w:instrText>s</w:instrText>
      </w:r>
      <w:r w:rsidRPr="003503B1">
        <w:rPr>
          <w:rFonts w:cs="B Nazanin"/>
          <w:b/>
          <w:bCs/>
          <w:sz w:val="24"/>
          <w:szCs w:val="24"/>
          <w:rtl/>
        </w:rPr>
        <w:instrText xml:space="preserve"> </w:instrText>
      </w:r>
      <w:r w:rsidRPr="003503B1">
        <w:rPr>
          <w:rFonts w:cs="B Nazanin"/>
          <w:b/>
          <w:bCs/>
          <w:sz w:val="24"/>
          <w:szCs w:val="24"/>
          <w:rtl/>
        </w:rPr>
        <w:fldChar w:fldCharType="separate"/>
      </w:r>
      <w:r w:rsidR="00254DD0" w:rsidRPr="003503B1">
        <w:rPr>
          <w:rFonts w:cs="B Nazanin"/>
          <w:b/>
          <w:bCs/>
          <w:noProof/>
          <w:sz w:val="24"/>
          <w:szCs w:val="24"/>
          <w:rtl/>
        </w:rPr>
        <w:t>‏0</w:t>
      </w:r>
      <w:r w:rsidRPr="003503B1">
        <w:rPr>
          <w:rFonts w:cs="B Nazanin"/>
          <w:b/>
          <w:bCs/>
          <w:sz w:val="24"/>
          <w:szCs w:val="24"/>
          <w:rtl/>
        </w:rPr>
        <w:fldChar w:fldCharType="end"/>
      </w:r>
      <w:r w:rsidR="004E5BD6" w:rsidRPr="003503B1">
        <w:rPr>
          <w:rFonts w:cs="B Nazanin" w:hint="cs"/>
          <w:b/>
          <w:bCs/>
          <w:sz w:val="24"/>
          <w:szCs w:val="24"/>
          <w:rtl/>
        </w:rPr>
        <w:t xml:space="preserve">1 </w:t>
      </w:r>
      <w:r w:rsidRPr="003503B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503B1">
        <w:rPr>
          <w:rFonts w:cs="B Nazanin" w:hint="cs"/>
          <w:sz w:val="24"/>
          <w:szCs w:val="24"/>
          <w:rtl/>
          <w:lang w:bidi="fa-IR"/>
        </w:rPr>
        <w:t xml:space="preserve">معيارهاي ارزيابي </w:t>
      </w:r>
      <w:r w:rsidR="004811FA" w:rsidRPr="003503B1">
        <w:rPr>
          <w:rFonts w:cs="B Nazanin" w:hint="cs"/>
          <w:sz w:val="24"/>
          <w:szCs w:val="24"/>
          <w:rtl/>
          <w:lang w:bidi="fa-IR"/>
        </w:rPr>
        <w:t>شتابدهندهای متقاضی شرکت در طرح</w:t>
      </w:r>
      <w:r w:rsidR="00FA1D00" w:rsidRPr="003503B1">
        <w:rPr>
          <w:rFonts w:cs="B Nazanin" w:hint="cs"/>
          <w:sz w:val="24"/>
          <w:szCs w:val="24"/>
          <w:rtl/>
          <w:lang w:bidi="fa-IR"/>
        </w:rPr>
        <w:t xml:space="preserve"> </w:t>
      </w:r>
      <w:r w:rsidR="00FA1D00" w:rsidRPr="003503B1">
        <w:rPr>
          <w:rFonts w:cs="B Nazanin"/>
          <w:sz w:val="24"/>
          <w:szCs w:val="24"/>
          <w:rtl/>
          <w:lang w:bidi="fa-IR"/>
        </w:rPr>
        <w:t>حمایت از آموزش و توانمندساز</w:t>
      </w:r>
      <w:r w:rsidR="00FA1D00" w:rsidRPr="003503B1">
        <w:rPr>
          <w:rFonts w:cs="B Nazanin" w:hint="cs"/>
          <w:sz w:val="24"/>
          <w:szCs w:val="24"/>
          <w:rtl/>
          <w:lang w:bidi="fa-IR"/>
        </w:rPr>
        <w:t>ی</w:t>
      </w:r>
      <w:r w:rsidR="00FA1D00" w:rsidRPr="003503B1">
        <w:rPr>
          <w:rFonts w:cs="B Nazanin"/>
          <w:sz w:val="24"/>
          <w:szCs w:val="24"/>
          <w:rtl/>
          <w:lang w:bidi="fa-IR"/>
        </w:rPr>
        <w:t xml:space="preserve"> نیروی آزادکار(فری لنسر) در حوزه تولید </w:t>
      </w:r>
      <w:r w:rsidR="008B3E0B" w:rsidRPr="003503B1">
        <w:rPr>
          <w:rFonts w:cs="B Nazanin"/>
          <w:sz w:val="24"/>
          <w:szCs w:val="24"/>
          <w:rtl/>
          <w:lang w:bidi="fa-IR"/>
        </w:rPr>
        <w:t>بازی‌های</w:t>
      </w:r>
      <w:r w:rsidR="00FA1D00" w:rsidRPr="003503B1">
        <w:rPr>
          <w:rFonts w:cs="B Nazanin"/>
          <w:sz w:val="24"/>
          <w:szCs w:val="24"/>
          <w:rtl/>
          <w:lang w:bidi="fa-IR"/>
        </w:rPr>
        <w:t xml:space="preserve"> را</w:t>
      </w:r>
      <w:r w:rsidR="00FA1D00" w:rsidRPr="003503B1">
        <w:rPr>
          <w:rFonts w:cs="B Nazanin" w:hint="cs"/>
          <w:sz w:val="24"/>
          <w:szCs w:val="24"/>
          <w:rtl/>
          <w:lang w:bidi="fa-IR"/>
        </w:rPr>
        <w:t>ی</w:t>
      </w:r>
      <w:r w:rsidR="00FA1D00" w:rsidRPr="003503B1">
        <w:rPr>
          <w:rFonts w:cs="B Nazanin" w:hint="eastAsia"/>
          <w:sz w:val="24"/>
          <w:szCs w:val="24"/>
          <w:rtl/>
          <w:lang w:bidi="fa-IR"/>
        </w:rPr>
        <w:t>انه‌ا</w:t>
      </w:r>
      <w:r w:rsidR="00FA1D00" w:rsidRPr="003503B1">
        <w:rPr>
          <w:rFonts w:cs="B Nazanin" w:hint="cs"/>
          <w:sz w:val="24"/>
          <w:szCs w:val="24"/>
          <w:rtl/>
          <w:lang w:bidi="fa-IR"/>
        </w:rPr>
        <w:t>ی</w:t>
      </w:r>
      <w:r w:rsidR="00FA1D00" w:rsidRPr="003503B1">
        <w:rPr>
          <w:rFonts w:cs="B Nazanin"/>
          <w:sz w:val="24"/>
          <w:szCs w:val="24"/>
          <w:rtl/>
          <w:lang w:bidi="fa-IR"/>
        </w:rPr>
        <w:t xml:space="preserve"> و پو</w:t>
      </w:r>
      <w:r w:rsidR="00FA1D00" w:rsidRPr="003503B1">
        <w:rPr>
          <w:rFonts w:cs="B Nazanin" w:hint="cs"/>
          <w:sz w:val="24"/>
          <w:szCs w:val="24"/>
          <w:rtl/>
          <w:lang w:bidi="fa-IR"/>
        </w:rPr>
        <w:t>ی</w:t>
      </w:r>
      <w:r w:rsidR="00FA1D00" w:rsidRPr="003503B1">
        <w:rPr>
          <w:rFonts w:cs="B Nazanin" w:hint="eastAsia"/>
          <w:sz w:val="24"/>
          <w:szCs w:val="24"/>
          <w:rtl/>
          <w:lang w:bidi="fa-IR"/>
        </w:rPr>
        <w:t>انما</w:t>
      </w:r>
      <w:r w:rsidR="00FA1D00" w:rsidRPr="003503B1">
        <w:rPr>
          <w:rFonts w:cs="B Nazanin" w:hint="cs"/>
          <w:sz w:val="24"/>
          <w:szCs w:val="24"/>
          <w:rtl/>
          <w:lang w:bidi="fa-IR"/>
        </w:rPr>
        <w:t>ی(استان زنجان)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246"/>
        <w:gridCol w:w="5309"/>
        <w:gridCol w:w="2462"/>
      </w:tblGrid>
      <w:tr w:rsidR="00FA1D00" w:rsidRPr="003503B1" w14:paraId="388F6729" w14:textId="77777777" w:rsidTr="00FA1D00">
        <w:trPr>
          <w:jc w:val="center"/>
        </w:trPr>
        <w:tc>
          <w:tcPr>
            <w:tcW w:w="691" w:type="pct"/>
          </w:tcPr>
          <w:p w14:paraId="3DD85D92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2944" w:type="pct"/>
          </w:tcPr>
          <w:p w14:paraId="308A781E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عنوان</w:t>
            </w:r>
          </w:p>
        </w:tc>
        <w:tc>
          <w:tcPr>
            <w:tcW w:w="1365" w:type="pct"/>
          </w:tcPr>
          <w:p w14:paraId="5EA344B3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حداکثر امتیاز</w:t>
            </w:r>
          </w:p>
        </w:tc>
      </w:tr>
      <w:tr w:rsidR="00FA1D00" w:rsidRPr="003503B1" w14:paraId="69F4088F" w14:textId="77777777" w:rsidTr="00FA1D00">
        <w:trPr>
          <w:jc w:val="center"/>
        </w:trPr>
        <w:tc>
          <w:tcPr>
            <w:tcW w:w="691" w:type="pct"/>
          </w:tcPr>
          <w:p w14:paraId="70756B74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944" w:type="pct"/>
          </w:tcPr>
          <w:p w14:paraId="63A83FFE" w14:textId="62CFC048" w:rsidR="00FA1D00" w:rsidRPr="003503B1" w:rsidRDefault="00FA1D00" w:rsidP="0006477F">
            <w:pPr>
              <w:pStyle w:val="a"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تجربه و دانش</w:t>
            </w:r>
            <w:r w:rsidR="00305390"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(سابقه کار موفق)</w:t>
            </w: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365" w:type="pct"/>
          </w:tcPr>
          <w:p w14:paraId="04E540CF" w14:textId="718AA47C" w:rsidR="00FA1D00" w:rsidRPr="003503B1" w:rsidRDefault="00305390" w:rsidP="000A30AA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30</w:t>
            </w:r>
          </w:p>
        </w:tc>
      </w:tr>
      <w:tr w:rsidR="00FA1D00" w:rsidRPr="003503B1" w14:paraId="061DA156" w14:textId="77777777" w:rsidTr="00FA1D00">
        <w:trPr>
          <w:jc w:val="center"/>
        </w:trPr>
        <w:tc>
          <w:tcPr>
            <w:tcW w:w="691" w:type="pct"/>
          </w:tcPr>
          <w:p w14:paraId="51F93B1A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944" w:type="pct"/>
          </w:tcPr>
          <w:p w14:paraId="615D3686" w14:textId="77777777" w:rsidR="00FA1D00" w:rsidRPr="003503B1" w:rsidRDefault="00FA1D00" w:rsidP="0006477F">
            <w:pPr>
              <w:pStyle w:val="a"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ارزیابی حسن سابقه </w:t>
            </w:r>
          </w:p>
        </w:tc>
        <w:tc>
          <w:tcPr>
            <w:tcW w:w="1365" w:type="pct"/>
          </w:tcPr>
          <w:p w14:paraId="6AE24929" w14:textId="7206B1E2" w:rsidR="00FA1D00" w:rsidRPr="003503B1" w:rsidRDefault="00A342F8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FA1D00" w:rsidRPr="003503B1" w14:paraId="3C3FE4D6" w14:textId="77777777" w:rsidTr="00FA1D00">
        <w:trPr>
          <w:jc w:val="center"/>
        </w:trPr>
        <w:tc>
          <w:tcPr>
            <w:tcW w:w="691" w:type="pct"/>
          </w:tcPr>
          <w:p w14:paraId="39C30209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944" w:type="pct"/>
          </w:tcPr>
          <w:p w14:paraId="0931EA0A" w14:textId="77777777" w:rsidR="00FA1D00" w:rsidRPr="003503B1" w:rsidRDefault="00FA1D00" w:rsidP="00BF58B2">
            <w:pPr>
              <w:pStyle w:val="a"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توان مالی</w:t>
            </w:r>
          </w:p>
        </w:tc>
        <w:tc>
          <w:tcPr>
            <w:tcW w:w="1365" w:type="pct"/>
          </w:tcPr>
          <w:p w14:paraId="34B26E58" w14:textId="1854252A" w:rsidR="00FA1D00" w:rsidRPr="003503B1" w:rsidRDefault="00A342F8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A342F8" w:rsidRPr="003503B1" w14:paraId="5ABEFCB4" w14:textId="77777777" w:rsidTr="00FA1D00">
        <w:trPr>
          <w:jc w:val="center"/>
        </w:trPr>
        <w:tc>
          <w:tcPr>
            <w:tcW w:w="691" w:type="pct"/>
          </w:tcPr>
          <w:p w14:paraId="17A7AC4B" w14:textId="6BF171E2" w:rsidR="00A342F8" w:rsidRPr="003503B1" w:rsidRDefault="00A342F8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944" w:type="pct"/>
          </w:tcPr>
          <w:p w14:paraId="168989CC" w14:textId="633220A4" w:rsidR="00A342F8" w:rsidRPr="003503B1" w:rsidRDefault="00A342F8" w:rsidP="00BF58B2">
            <w:pPr>
              <w:pStyle w:val="a"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دسترسی به بازار</w:t>
            </w:r>
          </w:p>
        </w:tc>
        <w:tc>
          <w:tcPr>
            <w:tcW w:w="1365" w:type="pct"/>
          </w:tcPr>
          <w:p w14:paraId="357814B4" w14:textId="7F0B2E66" w:rsidR="00A342F8" w:rsidRPr="003503B1" w:rsidRDefault="0030539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25</w:t>
            </w:r>
          </w:p>
        </w:tc>
      </w:tr>
      <w:tr w:rsidR="00A342F8" w:rsidRPr="003503B1" w14:paraId="45A18AE3" w14:textId="77777777" w:rsidTr="00FA1D00">
        <w:trPr>
          <w:jc w:val="center"/>
        </w:trPr>
        <w:tc>
          <w:tcPr>
            <w:tcW w:w="691" w:type="pct"/>
          </w:tcPr>
          <w:p w14:paraId="78BF36BE" w14:textId="6159F177" w:rsidR="00A342F8" w:rsidRPr="003503B1" w:rsidRDefault="00A342F8" w:rsidP="00A342F8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944" w:type="pct"/>
          </w:tcPr>
          <w:p w14:paraId="5AA4108E" w14:textId="2BD2F84B" w:rsidR="00A342F8" w:rsidRPr="003503B1" w:rsidRDefault="00A342F8" w:rsidP="00BF58B2">
            <w:pPr>
              <w:pStyle w:val="a"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طرح شتابدهی</w:t>
            </w:r>
          </w:p>
        </w:tc>
        <w:tc>
          <w:tcPr>
            <w:tcW w:w="1365" w:type="pct"/>
          </w:tcPr>
          <w:p w14:paraId="631C0966" w14:textId="7746860A" w:rsidR="00A342F8" w:rsidRPr="003503B1" w:rsidRDefault="0030539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</w:p>
        </w:tc>
      </w:tr>
      <w:tr w:rsidR="00FA1D00" w:rsidRPr="003503B1" w14:paraId="30A21F37" w14:textId="77777777" w:rsidTr="00FA1D00">
        <w:trPr>
          <w:trHeight w:val="70"/>
          <w:jc w:val="center"/>
        </w:trPr>
        <w:tc>
          <w:tcPr>
            <w:tcW w:w="691" w:type="pct"/>
          </w:tcPr>
          <w:p w14:paraId="7A3AA86D" w14:textId="2D7479C4" w:rsidR="00FA1D00" w:rsidRPr="003503B1" w:rsidRDefault="00A342F8" w:rsidP="00A342F8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944" w:type="pct"/>
          </w:tcPr>
          <w:p w14:paraId="375C50C3" w14:textId="77777777" w:rsidR="00FA1D00" w:rsidRPr="003503B1" w:rsidRDefault="00FA1D00" w:rsidP="00BF58B2">
            <w:pPr>
              <w:pStyle w:val="a"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ساختار سازماني </w:t>
            </w:r>
          </w:p>
        </w:tc>
        <w:tc>
          <w:tcPr>
            <w:tcW w:w="1365" w:type="pct"/>
          </w:tcPr>
          <w:p w14:paraId="07B472BB" w14:textId="23A9C6FA" w:rsidR="00FA1D00" w:rsidRPr="003503B1" w:rsidRDefault="005C2073" w:rsidP="000A30AA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FA1D00" w:rsidRPr="003503B1" w14:paraId="4F7E3C66" w14:textId="77777777" w:rsidTr="00FA1D00">
        <w:trPr>
          <w:jc w:val="center"/>
        </w:trPr>
        <w:tc>
          <w:tcPr>
            <w:tcW w:w="3635" w:type="pct"/>
            <w:gridSpan w:val="2"/>
          </w:tcPr>
          <w:p w14:paraId="4D70C4D9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1365" w:type="pct"/>
          </w:tcPr>
          <w:p w14:paraId="04125CC9" w14:textId="77777777" w:rsidR="00FA1D00" w:rsidRPr="003503B1" w:rsidRDefault="00FA1D00" w:rsidP="00BF58B2">
            <w:pPr>
              <w:pStyle w:val="a"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503B1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100</w:t>
            </w:r>
          </w:p>
        </w:tc>
      </w:tr>
    </w:tbl>
    <w:p w14:paraId="38DFE36E" w14:textId="77777777" w:rsidR="008F6C22" w:rsidRPr="003503B1" w:rsidRDefault="008F6C22" w:rsidP="008F6C22">
      <w:pPr>
        <w:spacing w:line="288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5B681EC2" w14:textId="57555CF8" w:rsidR="000A30AA" w:rsidRPr="003503B1" w:rsidRDefault="004E231D" w:rsidP="004811FA">
      <w:pPr>
        <w:spacing w:line="288" w:lineRule="auto"/>
        <w:jc w:val="both"/>
        <w:rPr>
          <w:rFonts w:cs="B Nazanin"/>
          <w:sz w:val="24"/>
          <w:szCs w:val="24"/>
        </w:rPr>
      </w:pPr>
      <w:r w:rsidRPr="003503B1">
        <w:rPr>
          <w:rFonts w:cs="B Nazanin" w:hint="cs"/>
          <w:b/>
          <w:bCs/>
          <w:sz w:val="24"/>
          <w:szCs w:val="24"/>
          <w:rtl/>
        </w:rPr>
        <w:t>الزامات :</w:t>
      </w:r>
      <w:r w:rsidR="00395803" w:rsidRPr="003503B1">
        <w:rPr>
          <w:rFonts w:cs="B Nazanin" w:hint="cs"/>
          <w:sz w:val="24"/>
          <w:szCs w:val="24"/>
          <w:rtl/>
        </w:rPr>
        <w:t xml:space="preserve"> </w:t>
      </w:r>
      <w:r w:rsidR="00A603D3" w:rsidRPr="003503B1">
        <w:rPr>
          <w:rFonts w:cs="B Nazanin"/>
          <w:sz w:val="24"/>
          <w:szCs w:val="24"/>
          <w:rtl/>
        </w:rPr>
        <w:t>شتاب‌دهنده‌ها</w:t>
      </w:r>
      <w:r w:rsidR="00395803" w:rsidRPr="003503B1">
        <w:rPr>
          <w:rFonts w:cs="B Nazanin" w:hint="cs"/>
          <w:sz w:val="24"/>
          <w:szCs w:val="24"/>
          <w:rtl/>
        </w:rPr>
        <w:t xml:space="preserve"> </w:t>
      </w:r>
      <w:r w:rsidR="00A603D3" w:rsidRPr="003503B1">
        <w:rPr>
          <w:rFonts w:cs="B Nazanin"/>
          <w:sz w:val="24"/>
          <w:szCs w:val="24"/>
          <w:rtl/>
        </w:rPr>
        <w:t>موظف‌اند</w:t>
      </w:r>
      <w:r w:rsidR="00395803" w:rsidRPr="003503B1">
        <w:rPr>
          <w:rFonts w:cs="B Nazanin" w:hint="cs"/>
          <w:sz w:val="24"/>
          <w:szCs w:val="24"/>
          <w:rtl/>
        </w:rPr>
        <w:t xml:space="preserve"> ضمن ارسال اسناد مثبته مورد درخواست در جدول شماره 1 جهت امتيازدهي ارزيابي، </w:t>
      </w:r>
      <w:r w:rsidR="008F6C22" w:rsidRPr="003503B1">
        <w:rPr>
          <w:rFonts w:cs="B Nazanin" w:hint="cs"/>
          <w:sz w:val="24"/>
          <w:szCs w:val="24"/>
          <w:rtl/>
        </w:rPr>
        <w:t xml:space="preserve"> نسبت به ارائه مدارك ذيل </w:t>
      </w:r>
      <w:r w:rsidR="00395803" w:rsidRPr="003503B1">
        <w:rPr>
          <w:rFonts w:cs="B Nazanin" w:hint="cs"/>
          <w:sz w:val="24"/>
          <w:szCs w:val="24"/>
          <w:rtl/>
        </w:rPr>
        <w:t xml:space="preserve">كه تمامي صفحات آن </w:t>
      </w:r>
      <w:r w:rsidR="00A603D3" w:rsidRPr="003503B1">
        <w:rPr>
          <w:rFonts w:cs="B Nazanin"/>
          <w:sz w:val="24"/>
          <w:szCs w:val="24"/>
          <w:rtl/>
        </w:rPr>
        <w:t>من</w:t>
      </w:r>
      <w:r w:rsidR="00A603D3" w:rsidRPr="003503B1">
        <w:rPr>
          <w:rFonts w:cs="B Nazanin" w:hint="cs"/>
          <w:sz w:val="24"/>
          <w:szCs w:val="24"/>
          <w:rtl/>
        </w:rPr>
        <w:t>ض</w:t>
      </w:r>
      <w:r w:rsidR="00A603D3" w:rsidRPr="003503B1">
        <w:rPr>
          <w:rFonts w:cs="B Nazanin"/>
          <w:sz w:val="24"/>
          <w:szCs w:val="24"/>
          <w:rtl/>
        </w:rPr>
        <w:t>م</w:t>
      </w:r>
      <w:r w:rsidR="00395803" w:rsidRPr="003503B1">
        <w:rPr>
          <w:rFonts w:cs="B Nazanin" w:hint="cs"/>
          <w:sz w:val="24"/>
          <w:szCs w:val="24"/>
          <w:rtl/>
        </w:rPr>
        <w:t xml:space="preserve"> به مهر شركت ميباشد</w:t>
      </w:r>
      <w:r w:rsidR="008F6C22" w:rsidRPr="003503B1">
        <w:rPr>
          <w:rFonts w:cs="B Nazanin" w:hint="cs"/>
          <w:sz w:val="24"/>
          <w:szCs w:val="24"/>
          <w:rtl/>
        </w:rPr>
        <w:t xml:space="preserve"> اقدام نمايند</w:t>
      </w:r>
      <w:r w:rsidR="004811FA" w:rsidRPr="003503B1">
        <w:rPr>
          <w:rFonts w:cs="B Nazanin" w:hint="cs"/>
          <w:sz w:val="24"/>
          <w:szCs w:val="24"/>
          <w:rtl/>
        </w:rPr>
        <w:t>.</w:t>
      </w:r>
    </w:p>
    <w:p w14:paraId="4470D41D" w14:textId="059B34A2" w:rsidR="008F6C22" w:rsidRPr="003503B1" w:rsidRDefault="008F6C22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>نامه‌ای با امضاي مدیرعامل</w:t>
      </w:r>
      <w:r w:rsidR="00A603D3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 w:hint="cs"/>
          <w:szCs w:val="24"/>
          <w:rtl/>
        </w:rPr>
        <w:t xml:space="preserve">‌شرکت پيشنهاددهنده مبنی </w:t>
      </w:r>
      <w:r w:rsidR="00A603D3" w:rsidRPr="003503B1">
        <w:rPr>
          <w:rFonts w:cs="B Nazanin"/>
          <w:szCs w:val="24"/>
          <w:rtl/>
        </w:rPr>
        <w:t>بر اعلام</w:t>
      </w:r>
      <w:r w:rsidRPr="003503B1">
        <w:rPr>
          <w:rFonts w:cs="B Nazanin" w:hint="cs"/>
          <w:szCs w:val="24"/>
          <w:rtl/>
        </w:rPr>
        <w:t xml:space="preserve"> مشخصات </w:t>
      </w:r>
      <w:r w:rsidR="00F50E2F" w:rsidRPr="003503B1">
        <w:rPr>
          <w:rFonts w:cs="B Nazanin" w:hint="cs"/>
          <w:szCs w:val="24"/>
          <w:rtl/>
        </w:rPr>
        <w:t>متقاضیان</w:t>
      </w:r>
      <w:r w:rsidRPr="003503B1">
        <w:rPr>
          <w:rFonts w:cs="B Nazanin" w:hint="cs"/>
          <w:szCs w:val="24"/>
          <w:rtl/>
        </w:rPr>
        <w:t xml:space="preserve"> شامل: نام- آدرس شماره تلفن ـ شماره نمابر ـ </w:t>
      </w:r>
      <w:r w:rsidR="00A603D3" w:rsidRPr="003503B1">
        <w:rPr>
          <w:rFonts w:cs="B Nazanin"/>
          <w:szCs w:val="24"/>
          <w:rtl/>
        </w:rPr>
        <w:t>را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انامه</w:t>
      </w:r>
      <w:r w:rsidRPr="003503B1">
        <w:rPr>
          <w:rFonts w:cs="B Nazanin" w:hint="cs"/>
          <w:szCs w:val="24"/>
          <w:rtl/>
        </w:rPr>
        <w:t xml:space="preserve"> .  </w:t>
      </w:r>
    </w:p>
    <w:p w14:paraId="37863BFF" w14:textId="45879E3A" w:rsidR="008F6C22" w:rsidRPr="003503B1" w:rsidRDefault="008F6C22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>نامه</w:t>
      </w:r>
      <w:r w:rsidRPr="003503B1">
        <w:rPr>
          <w:rFonts w:cs="B Nazanin" w:hint="cs"/>
          <w:szCs w:val="24"/>
          <w:cs/>
        </w:rPr>
        <w:t>‎</w:t>
      </w:r>
      <w:r w:rsidRPr="003503B1">
        <w:rPr>
          <w:rFonts w:cs="B Nazanin" w:hint="cs"/>
          <w:szCs w:val="24"/>
          <w:rtl/>
        </w:rPr>
        <w:t xml:space="preserve">ای با امضاي مدیرعامل شرکت </w:t>
      </w:r>
      <w:r w:rsidR="00A603D3" w:rsidRPr="003503B1">
        <w:rPr>
          <w:rFonts w:cs="B Nazanin"/>
          <w:szCs w:val="24"/>
          <w:rtl/>
        </w:rPr>
        <w:t>پ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شنهاددهنده</w:t>
      </w:r>
      <w:r w:rsidRPr="003503B1">
        <w:rPr>
          <w:rFonts w:cs="B Nazanin" w:hint="cs"/>
          <w:szCs w:val="24"/>
          <w:rtl/>
        </w:rPr>
        <w:t xml:space="preserve"> مبنی بر اعلام نام و نام خانوادگی و نمونه امضاي صاحبان امضاي مجاز اسناد تعهدآور و قرارداد.</w:t>
      </w:r>
    </w:p>
    <w:p w14:paraId="33B868D9" w14:textId="0FDA982D" w:rsidR="008F6C22" w:rsidRPr="003503B1" w:rsidRDefault="00A603D3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  <w:rtl/>
        </w:rPr>
      </w:pPr>
      <w:r w:rsidRPr="003503B1">
        <w:rPr>
          <w:rFonts w:cs="B Nazanin"/>
          <w:szCs w:val="24"/>
          <w:rtl/>
        </w:rPr>
        <w:t>تصو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ر</w:t>
      </w:r>
      <w:r w:rsidRPr="003503B1">
        <w:rPr>
          <w:rFonts w:cs="B Nazanin"/>
          <w:szCs w:val="24"/>
          <w:rtl/>
        </w:rPr>
        <w:t xml:space="preserve"> اساسنامه</w:t>
      </w:r>
      <w:r w:rsidR="008F6C22" w:rsidRPr="003503B1">
        <w:rPr>
          <w:rFonts w:cs="B Nazanin" w:hint="cs"/>
          <w:szCs w:val="24"/>
          <w:rtl/>
        </w:rPr>
        <w:t xml:space="preserve"> شركت </w:t>
      </w:r>
    </w:p>
    <w:p w14:paraId="449B240C" w14:textId="7A7D4E75" w:rsidR="008F6C22" w:rsidRPr="003503B1" w:rsidRDefault="008F6C22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>تصوير</w:t>
      </w:r>
      <w:r w:rsidR="00A603D3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 w:hint="cs"/>
          <w:szCs w:val="24"/>
          <w:rtl/>
        </w:rPr>
        <w:t>روزنامه</w:t>
      </w:r>
      <w:r w:rsidR="00A603D3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 w:hint="cs"/>
          <w:szCs w:val="24"/>
          <w:rtl/>
        </w:rPr>
        <w:t xml:space="preserve">‌رسمي حاوي آخرين تغييرات مربوط به صاحبان امضاي </w:t>
      </w:r>
      <w:r w:rsidR="00A603D3" w:rsidRPr="003503B1">
        <w:rPr>
          <w:rFonts w:cs="B Nazanin"/>
          <w:szCs w:val="24"/>
          <w:rtl/>
        </w:rPr>
        <w:t>مجاز قرارداد</w:t>
      </w:r>
      <w:r w:rsidRPr="003503B1">
        <w:rPr>
          <w:rFonts w:cs="B Nazanin" w:hint="cs"/>
          <w:szCs w:val="24"/>
          <w:rtl/>
        </w:rPr>
        <w:t xml:space="preserve"> و اسناد تعهدآور شرکت‌ </w:t>
      </w:r>
      <w:r w:rsidR="00A603D3" w:rsidRPr="003503B1">
        <w:rPr>
          <w:rFonts w:cs="B Nazanin"/>
          <w:szCs w:val="24"/>
          <w:rtl/>
        </w:rPr>
        <w:t>پ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شنهاددهنده</w:t>
      </w:r>
      <w:r w:rsidRPr="003503B1">
        <w:rPr>
          <w:rFonts w:cs="B Nazanin" w:hint="cs"/>
          <w:szCs w:val="24"/>
          <w:rtl/>
        </w:rPr>
        <w:t>.</w:t>
      </w:r>
    </w:p>
    <w:p w14:paraId="0EC2CAB0" w14:textId="28156BC2" w:rsidR="008F6C22" w:rsidRPr="003503B1" w:rsidRDefault="00A603D3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  <w:rtl/>
        </w:rPr>
      </w:pPr>
      <w:r w:rsidRPr="003503B1">
        <w:rPr>
          <w:rFonts w:cs="B Nazanin"/>
          <w:szCs w:val="24"/>
          <w:rtl/>
        </w:rPr>
        <w:t>تصو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ر</w:t>
      </w:r>
      <w:r w:rsidRPr="003503B1">
        <w:rPr>
          <w:rFonts w:cs="B Nazanin"/>
          <w:szCs w:val="24"/>
          <w:rtl/>
        </w:rPr>
        <w:t xml:space="preserve"> گواه</w:t>
      </w:r>
      <w:r w:rsidRPr="003503B1">
        <w:rPr>
          <w:rFonts w:cs="B Nazanin" w:hint="cs"/>
          <w:szCs w:val="24"/>
          <w:rtl/>
        </w:rPr>
        <w:t>ی</w:t>
      </w:r>
      <w:r w:rsidR="008F6C22" w:rsidRPr="003503B1">
        <w:rPr>
          <w:rFonts w:cs="B Nazanin" w:hint="cs"/>
          <w:szCs w:val="24"/>
          <w:rtl/>
        </w:rPr>
        <w:t xml:space="preserve"> کد اقتصادی مؤديان مالياتي.</w:t>
      </w:r>
    </w:p>
    <w:p w14:paraId="61E66BBF" w14:textId="1F71993C" w:rsidR="008F6C22" w:rsidRPr="003503B1" w:rsidRDefault="008F6C22" w:rsidP="00FA1D00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>اعلام تعداد كارهاي در دست</w:t>
      </w:r>
      <w:r w:rsidRPr="003503B1">
        <w:rPr>
          <w:rFonts w:cs="B Nazanin" w:hint="cs"/>
          <w:szCs w:val="24"/>
          <w:cs/>
        </w:rPr>
        <w:t>‎</w:t>
      </w:r>
      <w:r w:rsidRPr="003503B1">
        <w:rPr>
          <w:rFonts w:cs="B Nazanin" w:hint="cs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اجرا</w:t>
      </w:r>
      <w:r w:rsidRPr="003503B1">
        <w:rPr>
          <w:rFonts w:cs="B Nazanin" w:hint="cs"/>
          <w:szCs w:val="24"/>
          <w:rtl/>
        </w:rPr>
        <w:t xml:space="preserve"> در اين سازمان و یا </w:t>
      </w:r>
      <w:r w:rsidR="00FA1D00" w:rsidRPr="003503B1">
        <w:rPr>
          <w:rFonts w:cs="B Nazanin" w:hint="cs"/>
          <w:szCs w:val="24"/>
          <w:rtl/>
        </w:rPr>
        <w:t xml:space="preserve">سایر </w:t>
      </w:r>
      <w:r w:rsidR="00A603D3" w:rsidRPr="003503B1">
        <w:rPr>
          <w:rFonts w:cs="B Nazanin"/>
          <w:szCs w:val="24"/>
          <w:rtl/>
        </w:rPr>
        <w:t>دستگاه‌ها</w:t>
      </w:r>
    </w:p>
    <w:p w14:paraId="5FC065DC" w14:textId="0032C569" w:rsidR="008F6C22" w:rsidRPr="003503B1" w:rsidRDefault="008F6C22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 xml:space="preserve">تصوير سند رسمي مشاركت مدني </w:t>
      </w:r>
      <w:r w:rsidR="00A603D3" w:rsidRPr="003503B1">
        <w:rPr>
          <w:rFonts w:cs="B Nazanin"/>
          <w:szCs w:val="24"/>
          <w:rtl/>
        </w:rPr>
        <w:t>تنظ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م‌شده</w:t>
      </w:r>
      <w:r w:rsidRPr="003503B1">
        <w:rPr>
          <w:rFonts w:cs="B Nazanin" w:hint="cs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در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ک</w:t>
      </w:r>
      <w:r w:rsidR="00A603D3"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cs"/>
          <w:szCs w:val="24"/>
          <w:rtl/>
        </w:rPr>
        <w:t xml:space="preserve"> از دفاتر اسناد رسمي در صورت شركت در </w:t>
      </w:r>
      <w:r w:rsidR="00F50E2F" w:rsidRPr="003503B1">
        <w:rPr>
          <w:rFonts w:cs="B Nazanin" w:hint="cs"/>
          <w:szCs w:val="24"/>
          <w:rtl/>
        </w:rPr>
        <w:t>طرح</w:t>
      </w:r>
      <w:r w:rsidRPr="003503B1">
        <w:rPr>
          <w:rFonts w:cs="B Nazanin" w:hint="cs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به‌صورت</w:t>
      </w:r>
      <w:r w:rsidRPr="003503B1">
        <w:rPr>
          <w:rFonts w:cs="B Nazanin" w:hint="cs"/>
          <w:szCs w:val="24"/>
          <w:rtl/>
        </w:rPr>
        <w:t xml:space="preserve"> مشاركت مدني .</w:t>
      </w:r>
    </w:p>
    <w:p w14:paraId="02C00F11" w14:textId="4A0C626E" w:rsidR="00F50E2F" w:rsidRPr="003503B1" w:rsidRDefault="00A603D3" w:rsidP="0021099F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/>
          <w:szCs w:val="24"/>
          <w:rtl/>
        </w:rPr>
        <w:t>ارائه</w:t>
      </w:r>
      <w:r w:rsidR="00F50E2F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/>
          <w:szCs w:val="24"/>
          <w:rtl/>
        </w:rPr>
        <w:t>گواه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نامه‌ها</w:t>
      </w:r>
      <w:r w:rsidRPr="003503B1">
        <w:rPr>
          <w:rFonts w:cs="B Nazanin" w:hint="cs"/>
          <w:szCs w:val="24"/>
          <w:rtl/>
        </w:rPr>
        <w:t>ی</w:t>
      </w:r>
      <w:r w:rsidR="00F50E2F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/>
          <w:szCs w:val="24"/>
          <w:rtl/>
        </w:rPr>
        <w:t>اخذشده</w:t>
      </w:r>
    </w:p>
    <w:p w14:paraId="6051EC83" w14:textId="6791134F" w:rsidR="008F6C22" w:rsidRPr="003503B1" w:rsidRDefault="004811FA" w:rsidP="004811FA">
      <w:pPr>
        <w:pStyle w:val="ListParagraph"/>
        <w:numPr>
          <w:ilvl w:val="0"/>
          <w:numId w:val="5"/>
        </w:numPr>
        <w:spacing w:line="288" w:lineRule="auto"/>
        <w:ind w:left="805" w:hanging="425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lastRenderedPageBreak/>
        <w:t>عضویت در شبکه تاد</w:t>
      </w:r>
    </w:p>
    <w:p w14:paraId="439EAA45" w14:textId="02234D01" w:rsidR="00305390" w:rsidRPr="003503B1" w:rsidRDefault="00A603D3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/>
          <w:szCs w:val="24"/>
          <w:rtl/>
        </w:rPr>
        <w:t>تذکر</w:t>
      </w:r>
      <w:r w:rsidR="00B3446D" w:rsidRPr="003503B1">
        <w:rPr>
          <w:rFonts w:cs="B Nazanin" w:hint="cs"/>
          <w:szCs w:val="24"/>
          <w:rtl/>
        </w:rPr>
        <w:t xml:space="preserve"> 1: </w:t>
      </w:r>
      <w:r w:rsidR="00305390" w:rsidRPr="003503B1">
        <w:rPr>
          <w:rFonts w:cs="B Nazanin" w:hint="cs"/>
          <w:szCs w:val="24"/>
          <w:rtl/>
        </w:rPr>
        <w:t xml:space="preserve">اعضا شبکه تاد نیازی به </w:t>
      </w:r>
      <w:r w:rsidRPr="003503B1">
        <w:rPr>
          <w:rFonts w:cs="B Nazanin"/>
          <w:szCs w:val="24"/>
          <w:rtl/>
        </w:rPr>
        <w:t>ارسال</w:t>
      </w:r>
      <w:r w:rsidR="00305390" w:rsidRPr="003503B1">
        <w:rPr>
          <w:rFonts w:cs="B Nazanin" w:hint="cs"/>
          <w:szCs w:val="24"/>
          <w:rtl/>
        </w:rPr>
        <w:t xml:space="preserve"> بندهای 1 تا 8 ندارند.</w:t>
      </w:r>
    </w:p>
    <w:p w14:paraId="18EF00BA" w14:textId="48B20EDC" w:rsidR="00B3446D" w:rsidRPr="003503B1" w:rsidRDefault="00B3446D" w:rsidP="00B3446D">
      <w:pPr>
        <w:spacing w:line="288" w:lineRule="auto"/>
        <w:ind w:left="380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 xml:space="preserve">تذکر 2: </w:t>
      </w:r>
      <w:r w:rsidRPr="003503B1">
        <w:rPr>
          <w:rFonts w:cs="B Nazanin" w:hint="cs"/>
          <w:sz w:val="22"/>
          <w:szCs w:val="22"/>
          <w:rtl/>
          <w:lang w:bidi="fa-IR"/>
        </w:rPr>
        <w:t>تکمیل فرم شماره9 و 10 و اخذ پذیرش آموزشگاه برای ارائه دوره/ درس</w:t>
      </w:r>
      <w:r w:rsidRPr="003503B1">
        <w:rPr>
          <w:rFonts w:cs="B Nazanin"/>
          <w:sz w:val="22"/>
          <w:szCs w:val="22"/>
          <w:rtl/>
          <w:lang w:bidi="fa-IR"/>
        </w:rPr>
        <w:t xml:space="preserve"> </w:t>
      </w:r>
      <w:r w:rsidR="00A603D3" w:rsidRPr="003503B1">
        <w:rPr>
          <w:rFonts w:cs="B Nazanin"/>
          <w:sz w:val="22"/>
          <w:szCs w:val="22"/>
          <w:rtl/>
          <w:lang w:bidi="fa-IR"/>
        </w:rPr>
        <w:t>آموزش‌ها</w:t>
      </w:r>
      <w:r w:rsidR="00A603D3" w:rsidRPr="003503B1">
        <w:rPr>
          <w:rFonts w:cs="B Nazanin" w:hint="cs"/>
          <w:sz w:val="22"/>
          <w:szCs w:val="22"/>
          <w:rtl/>
          <w:lang w:bidi="fa-IR"/>
        </w:rPr>
        <w:t>ی</w:t>
      </w:r>
      <w:r w:rsidRPr="003503B1">
        <w:rPr>
          <w:rFonts w:cs="B Nazanin"/>
          <w:sz w:val="22"/>
          <w:szCs w:val="22"/>
          <w:rtl/>
          <w:lang w:bidi="fa-IR"/>
        </w:rPr>
        <w:t xml:space="preserve"> </w:t>
      </w:r>
      <w:r w:rsidRPr="003503B1">
        <w:rPr>
          <w:rFonts w:cs="B Nazanin" w:hint="cs"/>
          <w:sz w:val="22"/>
          <w:szCs w:val="22"/>
          <w:rtl/>
          <w:lang w:bidi="fa-IR"/>
        </w:rPr>
        <w:t>مهارت</w:t>
      </w:r>
      <w:r w:rsidRPr="003503B1">
        <w:rPr>
          <w:rFonts w:cs="B Nazanin"/>
          <w:sz w:val="22"/>
          <w:szCs w:val="22"/>
          <w:rtl/>
          <w:lang w:bidi="fa-IR"/>
        </w:rPr>
        <w:t xml:space="preserve"> </w:t>
      </w:r>
      <w:r w:rsidRPr="003503B1">
        <w:rPr>
          <w:rFonts w:cs="B Nazanin" w:hint="cs"/>
          <w:sz w:val="22"/>
          <w:szCs w:val="22"/>
          <w:rtl/>
          <w:lang w:bidi="fa-IR"/>
        </w:rPr>
        <w:t>محور</w:t>
      </w:r>
      <w:r w:rsidRPr="003503B1">
        <w:rPr>
          <w:rFonts w:cs="B Nazanin"/>
          <w:sz w:val="22"/>
          <w:szCs w:val="22"/>
          <w:rtl/>
          <w:lang w:bidi="fa-IR"/>
        </w:rPr>
        <w:t xml:space="preserve"> </w:t>
      </w:r>
      <w:r w:rsidRPr="003503B1">
        <w:rPr>
          <w:rFonts w:cs="B Nazanin" w:hint="cs"/>
          <w:sz w:val="22"/>
          <w:szCs w:val="22"/>
          <w:rtl/>
          <w:lang w:bidi="fa-IR"/>
        </w:rPr>
        <w:t>منجر</w:t>
      </w:r>
      <w:r w:rsidRPr="003503B1">
        <w:rPr>
          <w:rFonts w:cs="B Nazanin"/>
          <w:sz w:val="22"/>
          <w:szCs w:val="22"/>
          <w:rtl/>
          <w:lang w:bidi="fa-IR"/>
        </w:rPr>
        <w:t xml:space="preserve"> </w:t>
      </w:r>
      <w:r w:rsidRPr="003503B1">
        <w:rPr>
          <w:rFonts w:cs="B Nazanin" w:hint="cs"/>
          <w:sz w:val="22"/>
          <w:szCs w:val="22"/>
          <w:rtl/>
          <w:lang w:bidi="fa-IR"/>
        </w:rPr>
        <w:t>به</w:t>
      </w:r>
      <w:r w:rsidRPr="003503B1">
        <w:rPr>
          <w:rFonts w:cs="B Nazanin"/>
          <w:sz w:val="22"/>
          <w:szCs w:val="22"/>
          <w:rtl/>
          <w:lang w:bidi="fa-IR"/>
        </w:rPr>
        <w:t xml:space="preserve"> </w:t>
      </w:r>
      <w:r w:rsidRPr="003503B1">
        <w:rPr>
          <w:rFonts w:cs="B Nazanin" w:hint="cs"/>
          <w:sz w:val="22"/>
          <w:szCs w:val="22"/>
          <w:rtl/>
          <w:lang w:bidi="fa-IR"/>
        </w:rPr>
        <w:t xml:space="preserve">کارآفرینی توسط شبکه تاد پارک اجباری </w:t>
      </w:r>
      <w:r w:rsidR="00A603D3" w:rsidRPr="003503B1">
        <w:rPr>
          <w:rFonts w:cs="B Nazanin"/>
          <w:sz w:val="22"/>
          <w:szCs w:val="22"/>
          <w:rtl/>
          <w:lang w:bidi="fa-IR"/>
        </w:rPr>
        <w:t>م</w:t>
      </w:r>
      <w:r w:rsidR="00A603D3" w:rsidRPr="003503B1">
        <w:rPr>
          <w:rFonts w:cs="B Nazanin" w:hint="cs"/>
          <w:sz w:val="22"/>
          <w:szCs w:val="22"/>
          <w:rtl/>
          <w:lang w:bidi="fa-IR"/>
        </w:rPr>
        <w:t>ی‌</w:t>
      </w:r>
      <w:r w:rsidR="00A603D3" w:rsidRPr="003503B1">
        <w:rPr>
          <w:rFonts w:cs="B Nazanin" w:hint="eastAsia"/>
          <w:sz w:val="22"/>
          <w:szCs w:val="22"/>
          <w:rtl/>
          <w:lang w:bidi="fa-IR"/>
        </w:rPr>
        <w:t>باشد</w:t>
      </w:r>
    </w:p>
    <w:p w14:paraId="7B4A58DD" w14:textId="426DD036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 xml:space="preserve">تذکر </w:t>
      </w:r>
      <w:r w:rsidR="00B3446D" w:rsidRPr="003503B1">
        <w:rPr>
          <w:rFonts w:cs="B Nazanin" w:hint="cs"/>
          <w:szCs w:val="24"/>
          <w:rtl/>
        </w:rPr>
        <w:t xml:space="preserve">3: </w:t>
      </w:r>
      <w:r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در خصوص</w:t>
      </w:r>
      <w:r w:rsidRPr="003503B1">
        <w:rPr>
          <w:rFonts w:cs="B Nazanin" w:hint="cs"/>
          <w:szCs w:val="24"/>
          <w:rtl/>
        </w:rPr>
        <w:t xml:space="preserve"> ارزيابي مالي رعايت موارد ذيل الزامي است: </w:t>
      </w:r>
    </w:p>
    <w:p w14:paraId="2D66373E" w14:textId="42EF3E78" w:rsidR="00D901B0" w:rsidRPr="003503B1" w:rsidRDefault="00D901B0" w:rsidP="00B3446D">
      <w:pPr>
        <w:spacing w:line="288" w:lineRule="auto"/>
        <w:ind w:left="380"/>
        <w:rPr>
          <w:rFonts w:cs="B Nazanin"/>
          <w:szCs w:val="24"/>
        </w:rPr>
      </w:pPr>
      <w:r w:rsidRPr="003503B1">
        <w:rPr>
          <w:rFonts w:cs="B Nazanin"/>
          <w:szCs w:val="24"/>
          <w:rtl/>
        </w:rPr>
        <w:t>بالاتر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ن</w:t>
      </w:r>
      <w:r w:rsidRPr="003503B1">
        <w:rPr>
          <w:rFonts w:cs="B Nazanin"/>
          <w:szCs w:val="24"/>
          <w:rtl/>
        </w:rPr>
        <w:t xml:space="preserve"> عدد </w:t>
      </w:r>
      <w:r w:rsidR="00A603D3" w:rsidRPr="003503B1">
        <w:rPr>
          <w:rFonts w:cs="B Nazanin"/>
          <w:szCs w:val="24"/>
          <w:rtl/>
        </w:rPr>
        <w:t>کسب‌شده</w:t>
      </w:r>
      <w:r w:rsidRPr="003503B1">
        <w:rPr>
          <w:rFonts w:cs="B Nazanin"/>
          <w:szCs w:val="24"/>
          <w:rtl/>
        </w:rPr>
        <w:t xml:space="preserve"> از </w:t>
      </w:r>
      <w:r w:rsidR="00A603D3" w:rsidRPr="003503B1">
        <w:rPr>
          <w:rFonts w:cs="B Nazanin"/>
          <w:szCs w:val="24"/>
          <w:rtl/>
        </w:rPr>
        <w:t>رد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ف‌ها</w:t>
      </w:r>
      <w:r w:rsidR="00A603D3"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/>
          <w:szCs w:val="24"/>
          <w:rtl/>
        </w:rPr>
        <w:t>مبنا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محاسبات </w:t>
      </w:r>
      <w:r w:rsidR="00A603D3" w:rsidRPr="003503B1">
        <w:rPr>
          <w:rFonts w:cs="B Nazanin"/>
          <w:szCs w:val="24"/>
          <w:rtl/>
        </w:rPr>
        <w:t>م</w:t>
      </w:r>
      <w:r w:rsidR="00A603D3" w:rsidRPr="003503B1">
        <w:rPr>
          <w:rFonts w:cs="B Nazanin" w:hint="cs"/>
          <w:szCs w:val="24"/>
          <w:rtl/>
        </w:rPr>
        <w:t>ی‌</w:t>
      </w:r>
      <w:r w:rsidR="00A603D3" w:rsidRPr="003503B1">
        <w:rPr>
          <w:rFonts w:cs="B Nazanin" w:hint="eastAsia"/>
          <w:szCs w:val="24"/>
          <w:rtl/>
        </w:rPr>
        <w:t>باشد</w:t>
      </w:r>
      <w:r w:rsidRPr="003503B1">
        <w:rPr>
          <w:rFonts w:cs="B Nazanin"/>
          <w:szCs w:val="24"/>
          <w:rtl/>
        </w:rPr>
        <w:t xml:space="preserve"> و </w:t>
      </w:r>
      <w:r w:rsidR="00A603D3" w:rsidRPr="003503B1">
        <w:rPr>
          <w:rFonts w:cs="B Nazanin"/>
          <w:szCs w:val="24"/>
          <w:rtl/>
        </w:rPr>
        <w:t>درصورت</w:t>
      </w:r>
      <w:r w:rsidR="00A603D3" w:rsidRPr="003503B1">
        <w:rPr>
          <w:rFonts w:cs="B Nazanin" w:hint="cs"/>
          <w:szCs w:val="24"/>
          <w:rtl/>
        </w:rPr>
        <w:t>ی‌</w:t>
      </w:r>
      <w:r w:rsidR="00A603D3" w:rsidRPr="003503B1">
        <w:rPr>
          <w:rFonts w:cs="B Nazanin" w:hint="eastAsia"/>
          <w:szCs w:val="24"/>
          <w:rtl/>
        </w:rPr>
        <w:t>که</w:t>
      </w:r>
      <w:r w:rsidRPr="003503B1">
        <w:rPr>
          <w:rFonts w:cs="B Nazanin"/>
          <w:szCs w:val="24"/>
          <w:rtl/>
        </w:rPr>
        <w:t xml:space="preserve"> بالاتر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ن</w:t>
      </w:r>
      <w:r w:rsidRPr="003503B1">
        <w:rPr>
          <w:rFonts w:cs="B Nazanin"/>
          <w:szCs w:val="24"/>
          <w:rtl/>
        </w:rPr>
        <w:t xml:space="preserve"> عدد </w:t>
      </w:r>
      <w:r w:rsidR="00A603D3" w:rsidRPr="003503B1">
        <w:rPr>
          <w:rFonts w:cs="B Nazanin"/>
          <w:szCs w:val="24"/>
          <w:rtl/>
        </w:rPr>
        <w:t>محاسبه‌شده</w:t>
      </w:r>
      <w:r w:rsidRPr="003503B1">
        <w:rPr>
          <w:rFonts w:cs="B Nazanin"/>
          <w:szCs w:val="24"/>
          <w:rtl/>
        </w:rPr>
        <w:t xml:space="preserve"> از مبلغ برآورد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کمتر باشد امت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از</w:t>
      </w:r>
      <w:r w:rsidRPr="003503B1">
        <w:rPr>
          <w:rFonts w:cs="B Nazanin"/>
          <w:szCs w:val="24"/>
          <w:rtl/>
        </w:rPr>
        <w:t xml:space="preserve"> مال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به‌تناسب</w:t>
      </w:r>
      <w:r w:rsidRPr="003503B1">
        <w:rPr>
          <w:rFonts w:cs="B Nazanin"/>
          <w:szCs w:val="24"/>
          <w:rtl/>
        </w:rPr>
        <w:t xml:space="preserve"> کاهش </w:t>
      </w:r>
      <w:r w:rsidR="00A603D3" w:rsidRPr="003503B1">
        <w:rPr>
          <w:rFonts w:cs="B Nazanin"/>
          <w:szCs w:val="24"/>
          <w:rtl/>
        </w:rPr>
        <w:t>م</w:t>
      </w:r>
      <w:r w:rsidR="00A603D3" w:rsidRPr="003503B1">
        <w:rPr>
          <w:rFonts w:cs="B Nazanin" w:hint="cs"/>
          <w:szCs w:val="24"/>
          <w:rtl/>
        </w:rPr>
        <w:t>ی‌ی</w:t>
      </w:r>
      <w:r w:rsidR="00A603D3" w:rsidRPr="003503B1">
        <w:rPr>
          <w:rFonts w:cs="B Nazanin" w:hint="eastAsia"/>
          <w:szCs w:val="24"/>
          <w:rtl/>
        </w:rPr>
        <w:t>ابد</w:t>
      </w:r>
      <w:r w:rsidRPr="003503B1">
        <w:rPr>
          <w:rFonts w:cs="B Nazanin"/>
          <w:szCs w:val="24"/>
          <w:rtl/>
        </w:rPr>
        <w:t>.</w:t>
      </w:r>
    </w:p>
    <w:p w14:paraId="45621120" w14:textId="3FED91EE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 xml:space="preserve">ارزيابي مالي </w:t>
      </w:r>
      <w:r w:rsidR="00A603D3" w:rsidRPr="003503B1">
        <w:rPr>
          <w:rFonts w:cs="B Nazanin"/>
          <w:szCs w:val="24"/>
          <w:rtl/>
        </w:rPr>
        <w:t>بر اساس</w:t>
      </w:r>
      <w:r w:rsidRPr="003503B1">
        <w:rPr>
          <w:rFonts w:cs="B Nazanin" w:hint="cs"/>
          <w:szCs w:val="24"/>
          <w:rtl/>
        </w:rPr>
        <w:t xml:space="preserve"> يكي از </w:t>
      </w:r>
      <w:r w:rsidR="00B3446D" w:rsidRPr="003503B1">
        <w:rPr>
          <w:rFonts w:cs="B Nazanin" w:hint="cs"/>
          <w:szCs w:val="24"/>
          <w:rtl/>
        </w:rPr>
        <w:t>موارد</w:t>
      </w:r>
      <w:r w:rsidRPr="003503B1">
        <w:rPr>
          <w:rFonts w:cs="B Nazanin" w:hint="cs"/>
          <w:szCs w:val="24"/>
          <w:rtl/>
        </w:rPr>
        <w:t xml:space="preserve"> </w:t>
      </w:r>
      <w:r w:rsidR="00041891" w:rsidRPr="003503B1">
        <w:rPr>
          <w:rFonts w:cs="B Nazanin" w:hint="cs"/>
          <w:szCs w:val="24"/>
          <w:rtl/>
        </w:rPr>
        <w:t xml:space="preserve">زیر </w:t>
      </w:r>
      <w:r w:rsidR="00A603D3" w:rsidRPr="003503B1">
        <w:rPr>
          <w:rFonts w:cs="B Nazanin"/>
          <w:szCs w:val="24"/>
          <w:rtl/>
        </w:rPr>
        <w:t>م</w:t>
      </w:r>
      <w:r w:rsidR="00A603D3" w:rsidRPr="003503B1">
        <w:rPr>
          <w:rFonts w:cs="B Nazanin" w:hint="cs"/>
          <w:szCs w:val="24"/>
          <w:rtl/>
        </w:rPr>
        <w:t>ی‌</w:t>
      </w:r>
      <w:r w:rsidR="00A603D3" w:rsidRPr="003503B1">
        <w:rPr>
          <w:rFonts w:cs="B Nazanin" w:hint="eastAsia"/>
          <w:szCs w:val="24"/>
          <w:rtl/>
        </w:rPr>
        <w:t>باشد</w:t>
      </w:r>
      <w:r w:rsidR="00041891" w:rsidRPr="003503B1">
        <w:rPr>
          <w:rFonts w:cs="B Nazanin" w:hint="cs"/>
          <w:szCs w:val="24"/>
          <w:rtl/>
        </w:rPr>
        <w:t>:</w:t>
      </w:r>
    </w:p>
    <w:p w14:paraId="70697327" w14:textId="70D92BB0" w:rsidR="00041891" w:rsidRPr="003503B1" w:rsidRDefault="00041891" w:rsidP="00041891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Times New Roman" w:hint="cs"/>
          <w:szCs w:val="24"/>
          <w:rtl/>
        </w:rPr>
        <w:t>•</w:t>
      </w:r>
      <w:r w:rsidRPr="003503B1">
        <w:rPr>
          <w:rFonts w:cs="B Nazanin"/>
          <w:szCs w:val="24"/>
          <w:rtl/>
        </w:rPr>
        <w:tab/>
      </w:r>
      <w:r w:rsidR="00A603D3" w:rsidRPr="003503B1">
        <w:rPr>
          <w:rFonts w:cs="B Nazanin"/>
          <w:szCs w:val="24"/>
          <w:rtl/>
        </w:rPr>
        <w:t>ارائه</w:t>
      </w:r>
      <w:r w:rsidRPr="003503B1">
        <w:rPr>
          <w:rFonts w:cs="B Nazanin"/>
          <w:szCs w:val="24"/>
          <w:rtl/>
        </w:rPr>
        <w:t xml:space="preserve"> اسناد مثبته تا سقف 50 م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ل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ارد</w:t>
      </w:r>
      <w:r w:rsidRPr="003503B1">
        <w:rPr>
          <w:rFonts w:cs="B Nazanin"/>
          <w:szCs w:val="24"/>
          <w:rtl/>
        </w:rPr>
        <w:t xml:space="preserve"> ر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ال</w:t>
      </w:r>
      <w:r w:rsidRPr="003503B1">
        <w:rPr>
          <w:rFonts w:cs="B Nazanin"/>
          <w:szCs w:val="24"/>
          <w:rtl/>
        </w:rPr>
        <w:t xml:space="preserve"> مربوطه:</w:t>
      </w:r>
    </w:p>
    <w:p w14:paraId="18738D17" w14:textId="72D5B281" w:rsidR="00041891" w:rsidRPr="003503B1" w:rsidRDefault="00041891" w:rsidP="00041891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Times New Roman" w:hint="cs"/>
          <w:szCs w:val="24"/>
          <w:rtl/>
        </w:rPr>
        <w:t>•</w:t>
      </w:r>
      <w:r w:rsidRPr="003503B1">
        <w:rPr>
          <w:rFonts w:cs="B Nazanin"/>
          <w:szCs w:val="24"/>
          <w:rtl/>
        </w:rPr>
        <w:tab/>
        <w:t>متوسط سالانه ب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مه</w:t>
      </w:r>
      <w:r w:rsidRPr="003503B1">
        <w:rPr>
          <w:rFonts w:cs="B Nazanin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تأمین</w:t>
      </w:r>
      <w:r w:rsidRPr="003503B1">
        <w:rPr>
          <w:rFonts w:cs="B Nazanin"/>
          <w:szCs w:val="24"/>
          <w:rtl/>
        </w:rPr>
        <w:t xml:space="preserve"> اجتماع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قطع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و 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ا</w:t>
      </w:r>
      <w:r w:rsidRPr="003503B1">
        <w:rPr>
          <w:rFonts w:cs="B Nazanin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علی‌الحساب</w:t>
      </w:r>
      <w:r w:rsidRPr="003503B1">
        <w:rPr>
          <w:rFonts w:cs="B Nazanin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پرداخت‌شده</w:t>
      </w:r>
    </w:p>
    <w:p w14:paraId="23F870D1" w14:textId="77777777" w:rsidR="00041891" w:rsidRPr="003503B1" w:rsidRDefault="00041891" w:rsidP="00041891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Times New Roman" w:hint="cs"/>
          <w:szCs w:val="24"/>
          <w:rtl/>
        </w:rPr>
        <w:t>•</w:t>
      </w:r>
      <w:r w:rsidRPr="003503B1">
        <w:rPr>
          <w:rFonts w:cs="B Nazanin"/>
          <w:szCs w:val="24"/>
          <w:rtl/>
        </w:rPr>
        <w:tab/>
        <w:t>درامد ناخالص سالانه</w:t>
      </w:r>
    </w:p>
    <w:p w14:paraId="4293BB7D" w14:textId="6570A829" w:rsidR="00041891" w:rsidRPr="003503B1" w:rsidRDefault="00041891" w:rsidP="00041891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Times New Roman" w:hint="cs"/>
          <w:szCs w:val="24"/>
          <w:rtl/>
        </w:rPr>
        <w:t>•</w:t>
      </w:r>
      <w:r w:rsidRPr="003503B1">
        <w:rPr>
          <w:rFonts w:cs="B Nazanin"/>
          <w:szCs w:val="24"/>
          <w:rtl/>
        </w:rPr>
        <w:tab/>
        <w:t>دارا</w:t>
      </w:r>
      <w:r w:rsidRPr="003503B1">
        <w:rPr>
          <w:rFonts w:cs="B Nazanin" w:hint="cs"/>
          <w:szCs w:val="24"/>
          <w:rtl/>
        </w:rPr>
        <w:t>یی</w:t>
      </w:r>
      <w:r w:rsidRPr="003503B1">
        <w:rPr>
          <w:rFonts w:cs="B Nazanin"/>
          <w:szCs w:val="24"/>
          <w:rtl/>
        </w:rPr>
        <w:t xml:space="preserve"> ثابت مستند به </w:t>
      </w:r>
      <w:r w:rsidR="00A603D3" w:rsidRPr="003503B1">
        <w:rPr>
          <w:rFonts w:cs="B Nazanin"/>
          <w:szCs w:val="24"/>
          <w:rtl/>
        </w:rPr>
        <w:t>اظهارنامه</w:t>
      </w:r>
      <w:r w:rsidRPr="003503B1">
        <w:rPr>
          <w:rFonts w:cs="B Nazanin"/>
          <w:szCs w:val="24"/>
          <w:rtl/>
        </w:rPr>
        <w:t xml:space="preserve"> مال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ات</w:t>
      </w:r>
      <w:r w:rsidRPr="003503B1">
        <w:rPr>
          <w:rFonts w:cs="B Nazanin" w:hint="cs"/>
          <w:szCs w:val="24"/>
          <w:rtl/>
        </w:rPr>
        <w:t>ی</w:t>
      </w:r>
    </w:p>
    <w:p w14:paraId="2307D6BE" w14:textId="19FDF5D9" w:rsidR="00041891" w:rsidRPr="003503B1" w:rsidRDefault="00041891" w:rsidP="00041891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Times New Roman" w:hint="cs"/>
          <w:szCs w:val="24"/>
          <w:rtl/>
        </w:rPr>
        <w:t>•</w:t>
      </w:r>
      <w:r w:rsidRPr="003503B1">
        <w:rPr>
          <w:rFonts w:cs="B Nazanin" w:hint="cs"/>
          <w:szCs w:val="24"/>
          <w:rtl/>
        </w:rPr>
        <w:t xml:space="preserve">    </w:t>
      </w:r>
      <w:r w:rsidR="00A603D3" w:rsidRPr="003503B1">
        <w:rPr>
          <w:rFonts w:cs="B Nazanin" w:hint="eastAsia"/>
          <w:szCs w:val="24"/>
          <w:rtl/>
        </w:rPr>
        <w:t>تائید</w:t>
      </w:r>
      <w:r w:rsidRPr="003503B1">
        <w:rPr>
          <w:rFonts w:cs="B Nazanin"/>
          <w:szCs w:val="24"/>
          <w:rtl/>
        </w:rPr>
        <w:t xml:space="preserve"> اعتبار از سو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بانک و 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 w:hint="eastAsia"/>
          <w:szCs w:val="24"/>
          <w:rtl/>
        </w:rPr>
        <w:t>ا</w:t>
      </w:r>
      <w:r w:rsidRPr="003503B1">
        <w:rPr>
          <w:rFonts w:cs="B Nazanin"/>
          <w:szCs w:val="24"/>
          <w:rtl/>
        </w:rPr>
        <w:t xml:space="preserve"> </w:t>
      </w:r>
      <w:r w:rsidR="00A603D3" w:rsidRPr="003503B1">
        <w:rPr>
          <w:rFonts w:cs="B Nazanin"/>
          <w:szCs w:val="24"/>
          <w:rtl/>
        </w:rPr>
        <w:t>مؤسسات</w:t>
      </w:r>
      <w:r w:rsidRPr="003503B1">
        <w:rPr>
          <w:rFonts w:cs="B Nazanin"/>
          <w:szCs w:val="24"/>
          <w:rtl/>
        </w:rPr>
        <w:t xml:space="preserve"> مال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و اعتبار</w:t>
      </w:r>
      <w:r w:rsidRPr="003503B1">
        <w:rPr>
          <w:rFonts w:cs="B Nazanin" w:hint="cs"/>
          <w:szCs w:val="24"/>
          <w:rtl/>
        </w:rPr>
        <w:t>ی</w:t>
      </w:r>
      <w:r w:rsidRPr="003503B1">
        <w:rPr>
          <w:rFonts w:cs="B Nazanin"/>
          <w:szCs w:val="24"/>
          <w:rtl/>
        </w:rPr>
        <w:t xml:space="preserve"> معتبر</w:t>
      </w:r>
    </w:p>
    <w:p w14:paraId="5E37DD07" w14:textId="6C9C980A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 xml:space="preserve">تذکر </w:t>
      </w:r>
      <w:r w:rsidR="00E21850" w:rsidRPr="003503B1">
        <w:rPr>
          <w:rFonts w:cs="B Nazanin" w:hint="cs"/>
          <w:szCs w:val="24"/>
          <w:rtl/>
        </w:rPr>
        <w:t>4</w:t>
      </w:r>
      <w:r w:rsidRPr="003503B1">
        <w:rPr>
          <w:rFonts w:cs="B Nazanin" w:hint="cs"/>
          <w:szCs w:val="24"/>
          <w:rtl/>
        </w:rPr>
        <w:t xml:space="preserve">: </w:t>
      </w:r>
      <w:r w:rsidR="00A603D3" w:rsidRPr="003503B1">
        <w:rPr>
          <w:rFonts w:cs="B Nazanin" w:hint="cs"/>
          <w:szCs w:val="24"/>
          <w:rtl/>
        </w:rPr>
        <w:t>درصورتی‌که</w:t>
      </w:r>
      <w:r w:rsidRPr="003503B1">
        <w:rPr>
          <w:rFonts w:cs="B Nazanin" w:hint="cs"/>
          <w:szCs w:val="24"/>
          <w:rtl/>
        </w:rPr>
        <w:t xml:space="preserve"> شركت در فرآيند ارزيابي </w:t>
      </w:r>
      <w:r w:rsidR="00A603D3" w:rsidRPr="003503B1">
        <w:rPr>
          <w:rFonts w:cs="B Nazanin" w:hint="cs"/>
          <w:szCs w:val="24"/>
          <w:rtl/>
        </w:rPr>
        <w:t>به‌صورت</w:t>
      </w:r>
      <w:r w:rsidRPr="003503B1">
        <w:rPr>
          <w:rFonts w:cs="B Nazanin" w:hint="cs"/>
          <w:szCs w:val="24"/>
          <w:rtl/>
        </w:rPr>
        <w:t xml:space="preserve"> مشاركت مدني، مجموع اسناد و امتيازهاي </w:t>
      </w:r>
      <w:r w:rsidR="00A603D3" w:rsidRPr="003503B1">
        <w:rPr>
          <w:rFonts w:cs="B Nazanin" w:hint="cs"/>
          <w:szCs w:val="24"/>
          <w:rtl/>
        </w:rPr>
        <w:t>اخذشده</w:t>
      </w:r>
      <w:r w:rsidRPr="003503B1">
        <w:rPr>
          <w:rFonts w:cs="B Nazanin" w:hint="cs"/>
          <w:szCs w:val="24"/>
          <w:rtl/>
        </w:rPr>
        <w:t xml:space="preserve"> ملاك عمل خواهد بود.</w:t>
      </w:r>
    </w:p>
    <w:p w14:paraId="20273EAB" w14:textId="6A1187AC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 xml:space="preserve">تذکر </w:t>
      </w:r>
      <w:r w:rsidR="00E21850" w:rsidRPr="003503B1">
        <w:rPr>
          <w:rFonts w:cs="B Nazanin" w:hint="cs"/>
          <w:szCs w:val="24"/>
          <w:rtl/>
        </w:rPr>
        <w:t>5</w:t>
      </w:r>
      <w:r w:rsidRPr="003503B1">
        <w:rPr>
          <w:rFonts w:cs="B Nazanin" w:hint="cs"/>
          <w:szCs w:val="24"/>
          <w:rtl/>
        </w:rPr>
        <w:t xml:space="preserve">: چنانچه در مدارك ارسال‌شده از طرف پيشنهاد‌دهنده نقايصي وجود داشته باشد، </w:t>
      </w:r>
      <w:r w:rsidR="00A603D3" w:rsidRPr="003503B1">
        <w:rPr>
          <w:rFonts w:cs="B Nazanin" w:hint="cs"/>
          <w:szCs w:val="24"/>
          <w:rtl/>
        </w:rPr>
        <w:t>امتیازبخش</w:t>
      </w:r>
      <w:r w:rsidRPr="003503B1">
        <w:rPr>
          <w:rFonts w:cs="B Nazanin" w:hint="cs"/>
          <w:szCs w:val="24"/>
          <w:rtl/>
        </w:rPr>
        <w:t xml:space="preserve"> مربوطه براي پيشنهاد‌دهنده لحاظ نخواهد شد. </w:t>
      </w:r>
    </w:p>
    <w:p w14:paraId="1C9BF9E5" w14:textId="1B40F990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 xml:space="preserve">تذکر </w:t>
      </w:r>
      <w:r w:rsidR="00E21850" w:rsidRPr="003503B1">
        <w:rPr>
          <w:rFonts w:cs="B Nazanin" w:hint="cs"/>
          <w:szCs w:val="24"/>
          <w:rtl/>
        </w:rPr>
        <w:t>6</w:t>
      </w:r>
      <w:r w:rsidRPr="003503B1">
        <w:rPr>
          <w:rFonts w:cs="B Nazanin" w:hint="cs"/>
          <w:szCs w:val="24"/>
          <w:rtl/>
        </w:rPr>
        <w:t>: پيشنهاد‌دهنده ملزم به تكميل كليه جداول ذیل و تهيه اسناد و مدارك درخواست شده مي‌باشد.</w:t>
      </w:r>
    </w:p>
    <w:p w14:paraId="26CE7C84" w14:textId="510F75F7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>تذكر</w:t>
      </w:r>
      <w:r w:rsidR="00E21850" w:rsidRPr="003503B1">
        <w:rPr>
          <w:rFonts w:cs="B Nazanin" w:hint="cs"/>
          <w:szCs w:val="24"/>
          <w:rtl/>
        </w:rPr>
        <w:t>7</w:t>
      </w:r>
      <w:r w:rsidRPr="003503B1">
        <w:rPr>
          <w:rFonts w:cs="B Nazanin" w:hint="cs"/>
          <w:szCs w:val="24"/>
          <w:rtl/>
        </w:rPr>
        <w:t xml:space="preserve">: </w:t>
      </w:r>
      <w:r w:rsidR="00A603D3" w:rsidRPr="003503B1">
        <w:rPr>
          <w:rFonts w:cs="B Nazanin" w:hint="cs"/>
          <w:szCs w:val="24"/>
          <w:rtl/>
        </w:rPr>
        <w:t>به‌منظور</w:t>
      </w:r>
      <w:r w:rsidRPr="003503B1">
        <w:rPr>
          <w:rFonts w:cs="B Nazanin" w:hint="cs"/>
          <w:szCs w:val="24"/>
          <w:rtl/>
        </w:rPr>
        <w:t xml:space="preserve"> احراز صحت مدارك و مستندات </w:t>
      </w:r>
      <w:r w:rsidR="00A603D3" w:rsidRPr="003503B1">
        <w:rPr>
          <w:rFonts w:cs="B Nazanin" w:hint="cs"/>
          <w:szCs w:val="24"/>
          <w:rtl/>
        </w:rPr>
        <w:t>خواسته‌شده</w:t>
      </w:r>
      <w:r w:rsidRPr="003503B1">
        <w:rPr>
          <w:rFonts w:cs="B Nazanin" w:hint="cs"/>
          <w:szCs w:val="24"/>
          <w:rtl/>
        </w:rPr>
        <w:t xml:space="preserve">، ارائه اسناد مثبته الزامي است و به خود اظهاري امتيازي تعلق </w:t>
      </w:r>
      <w:r w:rsidR="00A603D3" w:rsidRPr="003503B1">
        <w:rPr>
          <w:rFonts w:cs="B Nazanin"/>
          <w:szCs w:val="24"/>
          <w:rtl/>
        </w:rPr>
        <w:t>نم</w:t>
      </w:r>
      <w:r w:rsidR="00A603D3" w:rsidRPr="003503B1">
        <w:rPr>
          <w:rFonts w:cs="B Nazanin" w:hint="cs"/>
          <w:szCs w:val="24"/>
          <w:rtl/>
        </w:rPr>
        <w:t>ی‌</w:t>
      </w:r>
      <w:r w:rsidR="00A603D3" w:rsidRPr="003503B1">
        <w:rPr>
          <w:rFonts w:cs="B Nazanin" w:hint="eastAsia"/>
          <w:szCs w:val="24"/>
          <w:rtl/>
        </w:rPr>
        <w:t>گ</w:t>
      </w:r>
      <w:r w:rsidR="00A603D3" w:rsidRPr="003503B1">
        <w:rPr>
          <w:rFonts w:cs="B Nazanin" w:hint="cs"/>
          <w:szCs w:val="24"/>
          <w:rtl/>
        </w:rPr>
        <w:t>ی</w:t>
      </w:r>
      <w:r w:rsidR="00A603D3" w:rsidRPr="003503B1">
        <w:rPr>
          <w:rFonts w:cs="B Nazanin" w:hint="eastAsia"/>
          <w:szCs w:val="24"/>
          <w:rtl/>
        </w:rPr>
        <w:t>رد</w:t>
      </w:r>
      <w:r w:rsidRPr="003503B1">
        <w:rPr>
          <w:rFonts w:cs="B Nazanin" w:hint="cs"/>
          <w:szCs w:val="24"/>
          <w:rtl/>
        </w:rPr>
        <w:t>.</w:t>
      </w:r>
    </w:p>
    <w:p w14:paraId="5A8BA1E1" w14:textId="5574734E" w:rsidR="00D901B0" w:rsidRPr="003503B1" w:rsidRDefault="00D901B0" w:rsidP="00B3446D">
      <w:pPr>
        <w:spacing w:line="288" w:lineRule="auto"/>
        <w:ind w:left="380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 xml:space="preserve">تذکر </w:t>
      </w:r>
      <w:r w:rsidR="00E21850" w:rsidRPr="003503B1">
        <w:rPr>
          <w:rFonts w:cs="B Nazanin" w:hint="cs"/>
          <w:szCs w:val="24"/>
          <w:rtl/>
        </w:rPr>
        <w:t>8</w:t>
      </w:r>
      <w:r w:rsidRPr="003503B1">
        <w:rPr>
          <w:rFonts w:cs="B Nazanin" w:hint="cs"/>
          <w:szCs w:val="24"/>
          <w:rtl/>
        </w:rPr>
        <w:t>:</w:t>
      </w:r>
      <w:r w:rsidR="00A603D3" w:rsidRPr="003503B1">
        <w:rPr>
          <w:rFonts w:cs="B Nazanin" w:hint="cs"/>
          <w:szCs w:val="24"/>
          <w:rtl/>
        </w:rPr>
        <w:t>ارائه</w:t>
      </w:r>
      <w:r w:rsidR="00D15909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 w:hint="cs"/>
          <w:szCs w:val="24"/>
          <w:rtl/>
        </w:rPr>
        <w:t xml:space="preserve">طرح پیشنهادی: مبنای اصلی انتخاب </w:t>
      </w:r>
      <w:r w:rsidRPr="003503B1">
        <w:rPr>
          <w:rFonts w:cs="B Nazanin"/>
          <w:szCs w:val="24"/>
          <w:rtl/>
        </w:rPr>
        <w:t>شتاب‌دهنده</w:t>
      </w:r>
      <w:r w:rsidRPr="003503B1">
        <w:rPr>
          <w:rFonts w:cs="B Nazanin" w:hint="cs"/>
          <w:szCs w:val="24"/>
          <w:rtl/>
        </w:rPr>
        <w:t xml:space="preserve"> طرح پیشنهادی </w:t>
      </w:r>
      <w:r w:rsidRPr="003503B1">
        <w:rPr>
          <w:rFonts w:cs="B Nazanin"/>
          <w:szCs w:val="24"/>
          <w:rtl/>
        </w:rPr>
        <w:t>م</w:t>
      </w:r>
      <w:r w:rsidRPr="003503B1">
        <w:rPr>
          <w:rFonts w:cs="B Nazanin" w:hint="cs"/>
          <w:szCs w:val="24"/>
          <w:rtl/>
        </w:rPr>
        <w:t>ی‌</w:t>
      </w:r>
      <w:r w:rsidRPr="003503B1">
        <w:rPr>
          <w:rFonts w:cs="B Nazanin" w:hint="eastAsia"/>
          <w:szCs w:val="24"/>
          <w:rtl/>
        </w:rPr>
        <w:t>باشد</w:t>
      </w:r>
    </w:p>
    <w:p w14:paraId="39CE0AFB" w14:textId="7514256C" w:rsidR="00D901B0" w:rsidRPr="003503B1" w:rsidRDefault="00D901B0" w:rsidP="00B3446D">
      <w:pPr>
        <w:spacing w:line="288" w:lineRule="auto"/>
        <w:ind w:left="380"/>
        <w:rPr>
          <w:rFonts w:cs="B Nazanin"/>
          <w:szCs w:val="24"/>
        </w:rPr>
      </w:pPr>
      <w:r w:rsidRPr="003503B1">
        <w:rPr>
          <w:rFonts w:cs="B Nazanin" w:hint="cs"/>
          <w:szCs w:val="24"/>
          <w:rtl/>
        </w:rPr>
        <w:t xml:space="preserve">تذکر </w:t>
      </w:r>
      <w:r w:rsidR="00E21850" w:rsidRPr="003503B1">
        <w:rPr>
          <w:rFonts w:cs="B Nazanin" w:hint="cs"/>
          <w:szCs w:val="24"/>
          <w:rtl/>
        </w:rPr>
        <w:t>9</w:t>
      </w:r>
      <w:r w:rsidRPr="003503B1">
        <w:rPr>
          <w:rFonts w:cs="B Nazanin" w:hint="cs"/>
          <w:szCs w:val="24"/>
          <w:rtl/>
        </w:rPr>
        <w:t>:</w:t>
      </w:r>
      <w:r w:rsidR="00A603D3" w:rsidRPr="003503B1">
        <w:rPr>
          <w:rFonts w:cs="B Nazanin" w:hint="cs"/>
          <w:szCs w:val="24"/>
          <w:rtl/>
        </w:rPr>
        <w:t>ارائه</w:t>
      </w:r>
      <w:r w:rsidR="00D15909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 w:hint="cs"/>
          <w:szCs w:val="24"/>
          <w:rtl/>
        </w:rPr>
        <w:t xml:space="preserve">نظام شتابدهی: شامل تشریح مراحل شتابدهی از نحوه انتخاب متقاضیان تا ایجاد شرکت </w:t>
      </w:r>
    </w:p>
    <w:p w14:paraId="30881BA5" w14:textId="30AB7C3F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  <w:r w:rsidRPr="003503B1">
        <w:rPr>
          <w:rFonts w:cs="B Nazanin" w:hint="cs"/>
          <w:szCs w:val="24"/>
          <w:rtl/>
        </w:rPr>
        <w:t>تذکر</w:t>
      </w:r>
      <w:r w:rsidR="00E21850" w:rsidRPr="003503B1">
        <w:rPr>
          <w:rFonts w:cs="B Nazanin" w:hint="cs"/>
          <w:szCs w:val="24"/>
          <w:rtl/>
        </w:rPr>
        <w:t>10</w:t>
      </w:r>
      <w:r w:rsidRPr="003503B1">
        <w:rPr>
          <w:rFonts w:cs="B Nazanin" w:hint="cs"/>
          <w:szCs w:val="24"/>
          <w:rtl/>
        </w:rPr>
        <w:t xml:space="preserve">: </w:t>
      </w:r>
      <w:r w:rsidR="00A603D3" w:rsidRPr="003503B1">
        <w:rPr>
          <w:rFonts w:cs="B Nazanin" w:hint="cs"/>
          <w:szCs w:val="24"/>
          <w:rtl/>
        </w:rPr>
        <w:t>ارائه</w:t>
      </w:r>
      <w:r w:rsidR="00D15909"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 w:hint="cs"/>
          <w:szCs w:val="24"/>
          <w:rtl/>
        </w:rPr>
        <w:t xml:space="preserve">مدل </w:t>
      </w:r>
      <w:r w:rsidRPr="003503B1">
        <w:rPr>
          <w:rFonts w:cs="B Nazanin"/>
          <w:szCs w:val="24"/>
          <w:rtl/>
        </w:rPr>
        <w:t>کسب‌وکار</w:t>
      </w:r>
      <w:r w:rsidRPr="003503B1">
        <w:rPr>
          <w:rFonts w:cs="B Nazanin" w:hint="cs"/>
          <w:szCs w:val="24"/>
          <w:rtl/>
        </w:rPr>
        <w:t xml:space="preserve"> </w:t>
      </w:r>
      <w:r w:rsidRPr="003503B1">
        <w:rPr>
          <w:rFonts w:cs="B Nazanin"/>
          <w:szCs w:val="24"/>
          <w:rtl/>
        </w:rPr>
        <w:t>شتاب‌دهنده</w:t>
      </w:r>
      <w:r w:rsidRPr="003503B1">
        <w:rPr>
          <w:rFonts w:cs="B Nazanin" w:hint="cs"/>
          <w:szCs w:val="24"/>
          <w:rtl/>
        </w:rPr>
        <w:t xml:space="preserve">: شامل نحوه دریافت منابع و شهریه از متقاضیان و حمایت از </w:t>
      </w:r>
      <w:r w:rsidRPr="003503B1">
        <w:rPr>
          <w:rFonts w:cs="B Nazanin"/>
          <w:szCs w:val="24"/>
          <w:rtl/>
        </w:rPr>
        <w:t>کسب‌وکار</w:t>
      </w:r>
      <w:r w:rsidRPr="003503B1">
        <w:rPr>
          <w:rFonts w:cs="B Nazanin" w:hint="cs"/>
          <w:szCs w:val="24"/>
          <w:rtl/>
        </w:rPr>
        <w:t xml:space="preserve"> در مرحله شتابدهی نیز سهامداران و ...</w:t>
      </w:r>
    </w:p>
    <w:p w14:paraId="3BC12237" w14:textId="77777777" w:rsidR="00D901B0" w:rsidRPr="003503B1" w:rsidRDefault="00D901B0" w:rsidP="00B3446D">
      <w:pPr>
        <w:spacing w:line="288" w:lineRule="auto"/>
        <w:ind w:left="380"/>
        <w:rPr>
          <w:rFonts w:cs="B Nazanin"/>
          <w:szCs w:val="24"/>
          <w:rtl/>
        </w:rPr>
      </w:pPr>
    </w:p>
    <w:p w14:paraId="2B553CE8" w14:textId="27B1A1DC" w:rsidR="000A30AA" w:rsidRPr="003503B1" w:rsidRDefault="00CF56C3" w:rsidP="004811FA">
      <w:pPr>
        <w:pStyle w:val="ListParagraph"/>
        <w:spacing w:line="288" w:lineRule="auto"/>
        <w:rPr>
          <w:rFonts w:cs="B Nazanin"/>
          <w:b/>
          <w:bCs/>
          <w:sz w:val="36"/>
          <w:szCs w:val="36"/>
          <w:rtl/>
        </w:rPr>
      </w:pPr>
      <w:r w:rsidRPr="003503B1">
        <w:rPr>
          <w:rFonts w:cs="B Nazanin" w:hint="cs"/>
          <w:b/>
          <w:bCs/>
          <w:sz w:val="36"/>
          <w:szCs w:val="36"/>
          <w:rtl/>
        </w:rPr>
        <w:t xml:space="preserve">حداقل امتياز </w:t>
      </w:r>
      <w:r w:rsidR="00A603D3" w:rsidRPr="003503B1">
        <w:rPr>
          <w:rFonts w:cs="B Nazanin"/>
          <w:b/>
          <w:bCs/>
          <w:sz w:val="36"/>
          <w:szCs w:val="36"/>
          <w:rtl/>
        </w:rPr>
        <w:t>قابل‌قبول</w:t>
      </w:r>
      <w:r w:rsidRPr="003503B1">
        <w:rPr>
          <w:rFonts w:cs="B Nazanin" w:hint="cs"/>
          <w:b/>
          <w:bCs/>
          <w:sz w:val="36"/>
          <w:szCs w:val="36"/>
          <w:rtl/>
        </w:rPr>
        <w:t xml:space="preserve"> جهت </w:t>
      </w:r>
      <w:r w:rsidR="00F156CB" w:rsidRPr="003503B1">
        <w:rPr>
          <w:rFonts w:cs="B Nazanin" w:hint="cs"/>
          <w:b/>
          <w:bCs/>
          <w:sz w:val="36"/>
          <w:szCs w:val="36"/>
          <w:rtl/>
        </w:rPr>
        <w:t xml:space="preserve">ارزيابي </w:t>
      </w:r>
      <w:r w:rsidR="00E42C37" w:rsidRPr="003503B1">
        <w:rPr>
          <w:rFonts w:cs="B Nazanin" w:hint="cs"/>
          <w:b/>
          <w:bCs/>
          <w:sz w:val="36"/>
          <w:szCs w:val="36"/>
          <w:rtl/>
        </w:rPr>
        <w:t>60</w:t>
      </w:r>
      <w:r w:rsidR="00F156CB" w:rsidRPr="003503B1">
        <w:rPr>
          <w:rFonts w:cs="B Nazanin" w:hint="cs"/>
          <w:b/>
          <w:bCs/>
          <w:sz w:val="36"/>
          <w:szCs w:val="36"/>
          <w:rtl/>
        </w:rPr>
        <w:t xml:space="preserve"> امتياز </w:t>
      </w:r>
      <w:r w:rsidR="00A603D3" w:rsidRPr="003503B1">
        <w:rPr>
          <w:rFonts w:cs="B Nazanin"/>
          <w:b/>
          <w:bCs/>
          <w:sz w:val="36"/>
          <w:szCs w:val="36"/>
          <w:rtl/>
        </w:rPr>
        <w:t>م</w:t>
      </w:r>
      <w:r w:rsidR="00A603D3" w:rsidRPr="003503B1">
        <w:rPr>
          <w:rFonts w:cs="B Nazanin" w:hint="cs"/>
          <w:b/>
          <w:bCs/>
          <w:sz w:val="36"/>
          <w:szCs w:val="36"/>
          <w:rtl/>
        </w:rPr>
        <w:t>ی‌</w:t>
      </w:r>
      <w:r w:rsidR="00A603D3" w:rsidRPr="003503B1">
        <w:rPr>
          <w:rFonts w:cs="B Nazanin" w:hint="eastAsia"/>
          <w:b/>
          <w:bCs/>
          <w:sz w:val="36"/>
          <w:szCs w:val="36"/>
          <w:rtl/>
        </w:rPr>
        <w:t>باشد</w:t>
      </w:r>
      <w:r w:rsidR="004811FA" w:rsidRPr="003503B1">
        <w:rPr>
          <w:rFonts w:cs="B Nazanin" w:hint="cs"/>
          <w:b/>
          <w:bCs/>
          <w:sz w:val="36"/>
          <w:szCs w:val="36"/>
          <w:rtl/>
        </w:rPr>
        <w:t>.</w:t>
      </w:r>
      <w:r w:rsidR="000A30AA" w:rsidRPr="003503B1">
        <w:rPr>
          <w:rFonts w:cs="B Nazanin"/>
          <w:sz w:val="32"/>
          <w:szCs w:val="32"/>
          <w:rtl/>
        </w:rPr>
        <w:br w:type="page"/>
      </w:r>
    </w:p>
    <w:p w14:paraId="000E47E2" w14:textId="5E69DCA8" w:rsidR="00E42C37" w:rsidRPr="003503B1" w:rsidRDefault="00E42C37" w:rsidP="004811FA">
      <w:pPr>
        <w:pStyle w:val="Caption"/>
        <w:spacing w:before="120" w:after="120"/>
        <w:rPr>
          <w:rFonts w:cs="B Nazanin"/>
          <w:sz w:val="32"/>
          <w:szCs w:val="32"/>
          <w:rtl/>
        </w:rPr>
      </w:pPr>
      <w:r w:rsidRPr="003503B1">
        <w:rPr>
          <w:rFonts w:eastAsia="Times New Roman" w:cs="B Nazanin"/>
          <w:sz w:val="32"/>
          <w:szCs w:val="32"/>
          <w:rtl/>
        </w:rPr>
        <w:lastRenderedPageBreak/>
        <w:t xml:space="preserve">جدول </w:t>
      </w:r>
      <w:r w:rsidR="00B514E9" w:rsidRPr="003503B1">
        <w:rPr>
          <w:rFonts w:eastAsia="Times New Roman" w:cs="B Nazanin" w:hint="cs"/>
          <w:sz w:val="32"/>
          <w:szCs w:val="32"/>
          <w:rtl/>
        </w:rPr>
        <w:t>2</w:t>
      </w:r>
      <w:r w:rsidRPr="003503B1">
        <w:rPr>
          <w:rFonts w:eastAsia="Times New Roman" w:cs="B Nazanin"/>
          <w:sz w:val="32"/>
          <w:szCs w:val="32"/>
          <w:rtl/>
        </w:rPr>
        <w:fldChar w:fldCharType="begin"/>
      </w:r>
      <w:r w:rsidRPr="003503B1">
        <w:rPr>
          <w:rFonts w:eastAsia="Times New Roman" w:cs="B Nazanin"/>
          <w:sz w:val="32"/>
          <w:szCs w:val="32"/>
          <w:rtl/>
        </w:rPr>
        <w:instrText xml:space="preserve"> </w:instrText>
      </w:r>
      <w:r w:rsidRPr="003503B1">
        <w:rPr>
          <w:rFonts w:eastAsia="Times New Roman" w:cs="B Nazanin"/>
          <w:sz w:val="32"/>
          <w:szCs w:val="32"/>
        </w:rPr>
        <w:instrText>STYLEREF</w:instrText>
      </w:r>
      <w:r w:rsidRPr="003503B1">
        <w:rPr>
          <w:rFonts w:eastAsia="Times New Roman" w:cs="B Nazanin"/>
          <w:sz w:val="32"/>
          <w:szCs w:val="32"/>
          <w:rtl/>
        </w:rPr>
        <w:instrText xml:space="preserve"> 1 \</w:instrText>
      </w:r>
      <w:r w:rsidRPr="003503B1">
        <w:rPr>
          <w:rFonts w:eastAsia="Times New Roman" w:cs="B Nazanin"/>
          <w:sz w:val="32"/>
          <w:szCs w:val="32"/>
        </w:rPr>
        <w:instrText>s</w:instrText>
      </w:r>
      <w:r w:rsidRPr="003503B1">
        <w:rPr>
          <w:rFonts w:eastAsia="Times New Roman" w:cs="B Nazanin"/>
          <w:sz w:val="32"/>
          <w:szCs w:val="32"/>
          <w:rtl/>
        </w:rPr>
        <w:instrText xml:space="preserve"> </w:instrText>
      </w:r>
      <w:r w:rsidRPr="003503B1">
        <w:rPr>
          <w:rFonts w:eastAsia="Times New Roman" w:cs="B Nazanin"/>
          <w:sz w:val="32"/>
          <w:szCs w:val="32"/>
          <w:rtl/>
        </w:rPr>
        <w:fldChar w:fldCharType="separate"/>
      </w:r>
      <w:r w:rsidR="00254DD0" w:rsidRPr="003503B1">
        <w:rPr>
          <w:rFonts w:eastAsia="Times New Roman" w:cs="B Nazanin"/>
          <w:noProof/>
          <w:sz w:val="32"/>
          <w:szCs w:val="32"/>
          <w:rtl/>
        </w:rPr>
        <w:t>‏0</w:t>
      </w:r>
      <w:r w:rsidRPr="003503B1">
        <w:rPr>
          <w:rFonts w:eastAsia="Times New Roman" w:cs="B Nazanin"/>
          <w:sz w:val="32"/>
          <w:szCs w:val="32"/>
          <w:rtl/>
        </w:rPr>
        <w:fldChar w:fldCharType="end"/>
      </w:r>
      <w:r w:rsidR="00B514E9" w:rsidRPr="003503B1">
        <w:rPr>
          <w:rFonts w:eastAsia="Times New Roman" w:cs="B Nazanin" w:hint="cs"/>
          <w:sz w:val="32"/>
          <w:szCs w:val="32"/>
          <w:rtl/>
        </w:rPr>
        <w:t>:</w:t>
      </w:r>
      <w:r w:rsidRPr="003503B1">
        <w:rPr>
          <w:rFonts w:eastAsia="Times New Roman" w:cs="B Nazanin" w:hint="cs"/>
          <w:sz w:val="32"/>
          <w:szCs w:val="32"/>
          <w:rtl/>
        </w:rPr>
        <w:t xml:space="preserve"> </w:t>
      </w:r>
      <w:r w:rsidRPr="003503B1">
        <w:rPr>
          <w:rFonts w:eastAsia="Times New Roman" w:cs="B Nazanin" w:hint="cs"/>
          <w:sz w:val="22"/>
          <w:szCs w:val="22"/>
          <w:rtl/>
        </w:rPr>
        <w:t xml:space="preserve">معيارهاي </w:t>
      </w:r>
      <w:r w:rsidR="00D15909" w:rsidRPr="003503B1">
        <w:rPr>
          <w:rFonts w:eastAsia="Times New Roman" w:cs="B Nazanin" w:hint="cs"/>
          <w:sz w:val="22"/>
          <w:szCs w:val="22"/>
          <w:rtl/>
        </w:rPr>
        <w:t>امتیازدهی</w:t>
      </w:r>
      <w:r w:rsidR="004811FA" w:rsidRPr="003503B1">
        <w:rPr>
          <w:rFonts w:eastAsia="Times New Roman" w:cs="B Nazanin" w:hint="cs"/>
          <w:sz w:val="22"/>
          <w:szCs w:val="22"/>
          <w:rtl/>
        </w:rPr>
        <w:t xml:space="preserve"> </w:t>
      </w:r>
    </w:p>
    <w:p w14:paraId="3EE85409" w14:textId="77777777" w:rsidR="00064833" w:rsidRPr="003503B1" w:rsidRDefault="00064833" w:rsidP="00064833">
      <w:pPr>
        <w:rPr>
          <w:rFonts w:cs="B Nazanin"/>
          <w:sz w:val="2"/>
          <w:szCs w:val="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98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7"/>
        <w:gridCol w:w="891"/>
        <w:gridCol w:w="5332"/>
        <w:gridCol w:w="2878"/>
      </w:tblGrid>
      <w:tr w:rsidR="00D15909" w:rsidRPr="003503B1" w14:paraId="47EAD8A7" w14:textId="77777777" w:rsidTr="00DC075B">
        <w:trPr>
          <w:trHeight w:val="50"/>
          <w:tblHeader/>
        </w:trPr>
        <w:tc>
          <w:tcPr>
            <w:tcW w:w="767" w:type="dxa"/>
            <w:tcBorders>
              <w:top w:val="single" w:sz="12" w:space="0" w:color="000000"/>
              <w:bottom w:val="single" w:sz="12" w:space="0" w:color="000000"/>
            </w:tcBorders>
            <w:shd w:val="pct20" w:color="auto" w:fill="FFFFFF" w:themeFill="background1"/>
            <w:vAlign w:val="center"/>
          </w:tcPr>
          <w:p w14:paraId="71ECBA2E" w14:textId="77777777" w:rsidR="00D15909" w:rsidRPr="003503B1" w:rsidRDefault="00D15909" w:rsidP="00A342F8">
            <w:pPr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891" w:type="dxa"/>
            <w:tcBorders>
              <w:top w:val="single" w:sz="12" w:space="0" w:color="000000"/>
              <w:bottom w:val="single" w:sz="12" w:space="0" w:color="000000"/>
            </w:tcBorders>
            <w:shd w:val="pct20" w:color="auto" w:fill="FFFFFF" w:themeFill="background1"/>
            <w:vAlign w:val="center"/>
          </w:tcPr>
          <w:p w14:paraId="21AF672E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معيار ارزيابي اصلی</w:t>
            </w:r>
          </w:p>
        </w:tc>
        <w:tc>
          <w:tcPr>
            <w:tcW w:w="5332" w:type="dxa"/>
            <w:tcBorders>
              <w:top w:val="single" w:sz="12" w:space="0" w:color="000000"/>
              <w:bottom w:val="single" w:sz="12" w:space="0" w:color="000000"/>
            </w:tcBorders>
            <w:shd w:val="pct20" w:color="auto" w:fill="FFFFFF" w:themeFill="background1"/>
            <w:vAlign w:val="center"/>
          </w:tcPr>
          <w:p w14:paraId="61161BE9" w14:textId="77777777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60" w:after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معيارهاي فرعي</w:t>
            </w:r>
          </w:p>
        </w:tc>
        <w:tc>
          <w:tcPr>
            <w:tcW w:w="2878" w:type="dxa"/>
            <w:tcBorders>
              <w:top w:val="single" w:sz="12" w:space="0" w:color="000000"/>
              <w:bottom w:val="single" w:sz="12" w:space="0" w:color="000000"/>
            </w:tcBorders>
            <w:shd w:val="pct20" w:color="auto" w:fill="FFFFFF" w:themeFill="background1"/>
            <w:vAlign w:val="center"/>
          </w:tcPr>
          <w:p w14:paraId="0F082E74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توضیحات و الزامات</w:t>
            </w:r>
          </w:p>
        </w:tc>
      </w:tr>
      <w:tr w:rsidR="00D15909" w:rsidRPr="003503B1" w14:paraId="700F95A7" w14:textId="77777777" w:rsidTr="00DC075B">
        <w:trPr>
          <w:trHeight w:val="1422"/>
        </w:trPr>
        <w:tc>
          <w:tcPr>
            <w:tcW w:w="767" w:type="dxa"/>
            <w:vMerge w:val="restart"/>
            <w:shd w:val="clear" w:color="auto" w:fill="auto"/>
            <w:vAlign w:val="center"/>
          </w:tcPr>
          <w:p w14:paraId="17866792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891" w:type="dxa"/>
            <w:vMerge w:val="restart"/>
            <w:shd w:val="clear" w:color="auto" w:fill="auto"/>
            <w:vAlign w:val="center"/>
          </w:tcPr>
          <w:p w14:paraId="1A400AE8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/>
                <w:b/>
                <w:bCs/>
                <w:rtl/>
                <w:lang w:bidi="fa-IR"/>
              </w:rPr>
              <w:t>ارزيابي تجربه (</w:t>
            </w:r>
            <w:r w:rsidRPr="003503B1">
              <w:rPr>
                <w:rFonts w:cs="B Nazanin"/>
                <w:rtl/>
                <w:lang w:bidi="fa-IR"/>
              </w:rPr>
              <w:t>در خصوص شناخت و عرضه خدمات به اكوسيستم استارتاپي در 5 سال گذشته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5332" w:type="dxa"/>
            <w:shd w:val="clear" w:color="auto" w:fill="auto"/>
            <w:vAlign w:val="center"/>
          </w:tcPr>
          <w:p w14:paraId="4202CF72" w14:textId="3E065F40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jc w:val="lowKashida"/>
              <w:rPr>
                <w:rFonts w:cs="B Nazanin"/>
                <w:sz w:val="20"/>
                <w:szCs w:val="20"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اخذ </w:t>
            </w:r>
            <w:r w:rsidR="00A603D3" w:rsidRPr="003503B1">
              <w:rPr>
                <w:rFonts w:cs="B Nazanin"/>
                <w:sz w:val="20"/>
                <w:szCs w:val="20"/>
                <w:rtl/>
              </w:rPr>
              <w:t>پذ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ی</w:t>
            </w:r>
            <w:r w:rsidR="00A603D3" w:rsidRPr="003503B1">
              <w:rPr>
                <w:rFonts w:cs="B Nazanin" w:hint="eastAsia"/>
                <w:sz w:val="20"/>
                <w:szCs w:val="20"/>
                <w:rtl/>
              </w:rPr>
              <w:t>رش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آموزشگاه برای ارائه دوره/ درس</w:t>
            </w:r>
            <w:r w:rsidRPr="003503B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A603D3" w:rsidRPr="003503B1">
              <w:rPr>
                <w:rFonts w:cs="B Nazanin"/>
                <w:sz w:val="20"/>
                <w:szCs w:val="20"/>
                <w:rtl/>
              </w:rPr>
              <w:t>آموزش‌ها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>مهارت</w:t>
            </w:r>
            <w:r w:rsidRPr="003503B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>محور</w:t>
            </w:r>
            <w:r w:rsidRPr="003503B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>منجر</w:t>
            </w:r>
            <w:r w:rsidRPr="003503B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3503B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>کارآفرینی توسط شبکه تاد پارک (اجباری)</w:t>
            </w:r>
          </w:p>
          <w:p w14:paraId="34D711E9" w14:textId="2F0B7666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jc w:val="lowKashida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عنوان نشست های سخنرانی یا </w:t>
            </w:r>
            <w:r w:rsidR="00A603D3" w:rsidRPr="003503B1">
              <w:rPr>
                <w:rFonts w:eastAsia="Times New Roman" w:cs="B Nazanin"/>
                <w:sz w:val="20"/>
                <w:szCs w:val="20"/>
                <w:rtl/>
              </w:rPr>
              <w:t>هم‌اند</w:t>
            </w:r>
            <w:r w:rsidR="00A603D3"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="00A603D3" w:rsidRPr="003503B1">
              <w:rPr>
                <w:rFonts w:eastAsia="Times New Roman" w:cs="B Nazanin" w:hint="eastAsia"/>
                <w:sz w:val="20"/>
                <w:szCs w:val="20"/>
                <w:rtl/>
              </w:rPr>
              <w:t>ش</w:t>
            </w:r>
            <w:r w:rsidR="00A603D3"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  <w:r w:rsidR="00A603D3" w:rsidRPr="003503B1">
              <w:rPr>
                <w:rFonts w:eastAsia="Times New Roman" w:cs="B Nazanin"/>
                <w:sz w:val="20"/>
                <w:szCs w:val="20"/>
                <w:rtl/>
              </w:rPr>
              <w:t>برگزارشده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براي اعضاي اكوسيستم استارتاپي (قابل ثبت نام و حضور متقاضيان بصورت آزاد) </w:t>
            </w:r>
          </w:p>
          <w:p w14:paraId="224F8A0D" w14:textId="70CAEC23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jc w:val="lowKashida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ارائه خدمات مشاوره‌اي(اعم از مشاوره و مربیگری) به به هر شرکت نوپا</w:t>
            </w:r>
          </w:p>
          <w:p w14:paraId="606FD130" w14:textId="5462B12A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jc w:val="lowKashida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برگزاری رویدادهایی(اعم از استارت آپ ویکند، هکاتون و ..) </w:t>
            </w:r>
          </w:p>
          <w:p w14:paraId="63037EE5" w14:textId="68F3D22E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jc w:val="lowKashida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توليد محتواي آموزشي در حوزه شرکت های نوپا ( اعم از کتاب، </w:t>
            </w:r>
            <w:r w:rsidR="00A603D3" w:rsidRPr="003503B1">
              <w:rPr>
                <w:rFonts w:cs="B Nazanin"/>
                <w:sz w:val="20"/>
                <w:szCs w:val="20"/>
                <w:rtl/>
              </w:rPr>
              <w:t>ف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ی</w:t>
            </w:r>
            <w:r w:rsidR="00A603D3" w:rsidRPr="003503B1">
              <w:rPr>
                <w:rFonts w:cs="B Nazanin" w:hint="eastAsia"/>
                <w:sz w:val="20"/>
                <w:szCs w:val="20"/>
                <w:rtl/>
              </w:rPr>
              <w:t>لم‌ها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آموزشی و ...) </w:t>
            </w:r>
          </w:p>
        </w:tc>
        <w:tc>
          <w:tcPr>
            <w:tcW w:w="2878" w:type="dxa"/>
            <w:vMerge w:val="restart"/>
          </w:tcPr>
          <w:p w14:paraId="56B02BFC" w14:textId="77777777" w:rsidR="00D15909" w:rsidRPr="003503B1" w:rsidRDefault="00D15909" w:rsidP="00A342F8">
            <w:pPr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/>
                <w:rtl/>
                <w:lang w:bidi="fa-IR"/>
              </w:rPr>
              <w:t>نحوه ارزيابي شاخص:</w:t>
            </w:r>
          </w:p>
          <w:p w14:paraId="38588B8C" w14:textId="0772297E" w:rsidR="00D15909" w:rsidRPr="003503B1" w:rsidRDefault="00D15909" w:rsidP="00306104">
            <w:pPr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/>
                <w:rtl/>
                <w:lang w:bidi="fa-IR"/>
              </w:rPr>
              <w:t>1-</w:t>
            </w:r>
            <w:r w:rsidRPr="003503B1">
              <w:rPr>
                <w:rFonts w:cs="B Nazanin" w:hint="cs"/>
                <w:rtl/>
                <w:lang w:bidi="fa-IR"/>
              </w:rPr>
              <w:t>تکمیل فرم شماره9 و 10 و اخذ پذیرش آموزشگاه برای ارائه دوره/ درس</w:t>
            </w:r>
            <w:r w:rsidRPr="003503B1">
              <w:rPr>
                <w:rFonts w:cs="B Nazanin"/>
                <w:rtl/>
                <w:lang w:bidi="fa-IR"/>
              </w:rPr>
              <w:t xml:space="preserve"> </w:t>
            </w:r>
            <w:r w:rsidR="00A603D3" w:rsidRPr="003503B1">
              <w:rPr>
                <w:rFonts w:cs="B Nazanin"/>
                <w:rtl/>
                <w:lang w:bidi="fa-IR"/>
              </w:rPr>
              <w:t>آموزش‌ها</w:t>
            </w:r>
            <w:r w:rsidR="00A603D3" w:rsidRPr="003503B1">
              <w:rPr>
                <w:rFonts w:cs="B Nazanin" w:hint="cs"/>
                <w:rtl/>
                <w:lang w:bidi="fa-IR"/>
              </w:rPr>
              <w:t>ی</w:t>
            </w:r>
            <w:r w:rsidRPr="003503B1">
              <w:rPr>
                <w:rFonts w:cs="B Nazanin"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rtl/>
                <w:lang w:bidi="fa-IR"/>
              </w:rPr>
              <w:t>مهارت</w:t>
            </w:r>
            <w:r w:rsidRPr="003503B1">
              <w:rPr>
                <w:rFonts w:cs="B Nazanin"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rtl/>
                <w:lang w:bidi="fa-IR"/>
              </w:rPr>
              <w:t>محور</w:t>
            </w:r>
            <w:r w:rsidRPr="003503B1">
              <w:rPr>
                <w:rFonts w:cs="B Nazanin"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rtl/>
                <w:lang w:bidi="fa-IR"/>
              </w:rPr>
              <w:t>منجر</w:t>
            </w:r>
            <w:r w:rsidRPr="003503B1">
              <w:rPr>
                <w:rFonts w:cs="B Nazanin"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rtl/>
                <w:lang w:bidi="fa-IR"/>
              </w:rPr>
              <w:t>به</w:t>
            </w:r>
            <w:r w:rsidRPr="003503B1">
              <w:rPr>
                <w:rFonts w:cs="B Nazanin"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rtl/>
                <w:lang w:bidi="fa-IR"/>
              </w:rPr>
              <w:t>کارآفرینی توسط شبکه تاد پارک(اجباری)</w:t>
            </w:r>
          </w:p>
          <w:p w14:paraId="394A3CE9" w14:textId="5C52C968" w:rsidR="00D15909" w:rsidRPr="003503B1" w:rsidRDefault="00D15909" w:rsidP="00FD0F38">
            <w:pPr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2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t xml:space="preserve">-پيشنهادهايي </w:t>
            </w:r>
            <w:r w:rsidR="00A603D3" w:rsidRPr="003503B1">
              <w:rPr>
                <w:rFonts w:cs="B Nazanin"/>
                <w:b/>
                <w:bCs/>
                <w:rtl/>
                <w:lang w:bidi="fa-IR"/>
              </w:rPr>
              <w:t>قابل‌قبول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t xml:space="preserve"> هستند كه حداقل</w: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 xml:space="preserve">70 درصد 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t>امتياز شاخص فوق‌الذكر را كسب كنند.</w:t>
            </w:r>
          </w:p>
        </w:tc>
      </w:tr>
      <w:tr w:rsidR="00D15909" w:rsidRPr="003503B1" w14:paraId="4DC42251" w14:textId="77777777" w:rsidTr="00DC075B">
        <w:trPr>
          <w:trHeight w:val="645"/>
        </w:trPr>
        <w:tc>
          <w:tcPr>
            <w:tcW w:w="767" w:type="dxa"/>
            <w:vMerge/>
            <w:shd w:val="clear" w:color="auto" w:fill="auto"/>
            <w:vAlign w:val="center"/>
          </w:tcPr>
          <w:p w14:paraId="20ED0DCC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413714C4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32" w:type="dxa"/>
            <w:shd w:val="clear" w:color="auto" w:fill="auto"/>
            <w:vAlign w:val="center"/>
          </w:tcPr>
          <w:p w14:paraId="79246BE1" w14:textId="3DE82046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سابقه پیش شتابدهی </w:t>
            </w:r>
            <w:r w:rsidR="008B3E0B" w:rsidRPr="003503B1">
              <w:rPr>
                <w:rFonts w:cs="B Nazanin" w:hint="cs"/>
                <w:sz w:val="20"/>
                <w:szCs w:val="20"/>
                <w:rtl/>
              </w:rPr>
              <w:t>شرکت‌های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نوپا</w:t>
            </w:r>
          </w:p>
          <w:p w14:paraId="4F5B136C" w14:textId="4F7000AB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گروه نوپای پیش شتابدهی شده در حوزه پویانمایی و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بازی‌های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رایانه‌ای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</w:p>
          <w:p w14:paraId="6C99C83A" w14:textId="60DB0D62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گروه نوپای پیش شتابدهی شده در سایر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حوزه‌ها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</w:p>
          <w:p w14:paraId="410420A0" w14:textId="2054BBAA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هر گروه نوپا مستقر در </w:t>
            </w:r>
            <w:r w:rsidR="008B3E0B" w:rsidRPr="003503B1">
              <w:rPr>
                <w:rFonts w:cs="B Nazanin" w:hint="cs"/>
                <w:sz w:val="20"/>
                <w:szCs w:val="20"/>
                <w:rtl/>
              </w:rPr>
              <w:t>شتاب‌دهنده‌ها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یا مراکز رشد </w:t>
            </w:r>
          </w:p>
        </w:tc>
        <w:tc>
          <w:tcPr>
            <w:tcW w:w="2878" w:type="dxa"/>
            <w:vMerge/>
          </w:tcPr>
          <w:p w14:paraId="584442D1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4C1A5DE2" w14:textId="77777777" w:rsidTr="00DC075B">
        <w:trPr>
          <w:trHeight w:val="1568"/>
        </w:trPr>
        <w:tc>
          <w:tcPr>
            <w:tcW w:w="767" w:type="dxa"/>
            <w:vMerge/>
            <w:shd w:val="clear" w:color="auto" w:fill="auto"/>
            <w:vAlign w:val="center"/>
          </w:tcPr>
          <w:p w14:paraId="786567D2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654CE0CB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32" w:type="dxa"/>
            <w:shd w:val="clear" w:color="auto" w:fill="auto"/>
            <w:vAlign w:val="center"/>
          </w:tcPr>
          <w:p w14:paraId="6DEA86E8" w14:textId="78975DB5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rPr>
                <w:rFonts w:cs="B Nazanin"/>
                <w:sz w:val="20"/>
                <w:szCs w:val="20"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سابقه شتابدهی </w:t>
            </w:r>
            <w:r w:rsidR="008B3E0B" w:rsidRPr="003503B1">
              <w:rPr>
                <w:rFonts w:cs="B Nazanin" w:hint="cs"/>
                <w:sz w:val="20"/>
                <w:szCs w:val="20"/>
                <w:rtl/>
              </w:rPr>
              <w:t>شرکت‌ها</w:t>
            </w:r>
          </w:p>
          <w:p w14:paraId="31A64103" w14:textId="3C2E8E42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گروه نوپای پیش شتابدهی شده در حوزه پویانمایی و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بازی‌های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رایانه‌ای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</w:p>
          <w:p w14:paraId="21BA8E96" w14:textId="7067BFF6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شرکت نوپا که به یک شرکت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دانش‌بنیان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تبدیل‌شده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باشد </w:t>
            </w:r>
          </w:p>
          <w:p w14:paraId="64DDEB08" w14:textId="0720E024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گروه نوپای شتابدهی شده در سایر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حوزه‌ها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</w:p>
          <w:p w14:paraId="127E8765" w14:textId="187FD83D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spacing w:before="0" w:after="200" w:line="240" w:lineRule="auto"/>
              <w:jc w:val="left"/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هر گروه نوپا مستقر در </w:t>
            </w:r>
            <w:r w:rsidR="008B3E0B" w:rsidRPr="003503B1">
              <w:rPr>
                <w:rFonts w:cs="B Nazanin" w:hint="cs"/>
                <w:sz w:val="20"/>
                <w:szCs w:val="20"/>
                <w:rtl/>
              </w:rPr>
              <w:t>شتاب‌دهنده‌ها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یا مراکز رشد </w:t>
            </w:r>
          </w:p>
        </w:tc>
        <w:tc>
          <w:tcPr>
            <w:tcW w:w="2878" w:type="dxa"/>
            <w:vMerge/>
          </w:tcPr>
          <w:p w14:paraId="3A2582DE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1950A520" w14:textId="77777777" w:rsidTr="00DC075B">
        <w:trPr>
          <w:trHeight w:val="740"/>
        </w:trPr>
        <w:tc>
          <w:tcPr>
            <w:tcW w:w="767" w:type="dxa"/>
            <w:vMerge w:val="restart"/>
            <w:shd w:val="clear" w:color="auto" w:fill="auto"/>
            <w:vAlign w:val="center"/>
          </w:tcPr>
          <w:p w14:paraId="2A907BC6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91" w:type="dxa"/>
            <w:vMerge w:val="restart"/>
            <w:shd w:val="clear" w:color="auto" w:fill="auto"/>
            <w:vAlign w:val="center"/>
          </w:tcPr>
          <w:p w14:paraId="03E91826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</w:rPr>
              <w:t>ارزيابي حسن سابقه در کارهای مشابه قبلی</w:t>
            </w:r>
          </w:p>
        </w:tc>
        <w:tc>
          <w:tcPr>
            <w:tcW w:w="5332" w:type="dxa"/>
            <w:shd w:val="clear" w:color="auto" w:fill="auto"/>
            <w:vAlign w:val="center"/>
          </w:tcPr>
          <w:p w14:paraId="20502CA5" w14:textId="176EB17B" w:rsidR="00D15909" w:rsidRPr="003503B1" w:rsidRDefault="008B3E0B" w:rsidP="00345FF2">
            <w:pPr>
              <w:numPr>
                <w:ilvl w:val="0"/>
                <w:numId w:val="11"/>
              </w:numPr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ارائه</w:t>
            </w:r>
            <w:r w:rsidR="00D15909" w:rsidRPr="003503B1">
              <w:rPr>
                <w:rFonts w:cs="B Nazanin" w:hint="cs"/>
                <w:rtl/>
                <w:lang w:bidi="fa-IR"/>
              </w:rPr>
              <w:t xml:space="preserve"> حسن سابقه در خصوص پروژه مشاوره مرتبط با کل از اعضاي اكوسيستم در يك استان / شهر </w:t>
            </w:r>
          </w:p>
        </w:tc>
        <w:tc>
          <w:tcPr>
            <w:tcW w:w="2878" w:type="dxa"/>
            <w:vMerge w:val="restart"/>
          </w:tcPr>
          <w:p w14:paraId="35124793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069C1117" w14:textId="77777777" w:rsidTr="00DC075B">
        <w:trPr>
          <w:trHeight w:val="740"/>
        </w:trPr>
        <w:tc>
          <w:tcPr>
            <w:tcW w:w="767" w:type="dxa"/>
            <w:vMerge/>
            <w:shd w:val="clear" w:color="auto" w:fill="auto"/>
            <w:vAlign w:val="center"/>
          </w:tcPr>
          <w:p w14:paraId="45DB847B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117643F2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32" w:type="dxa"/>
            <w:shd w:val="clear" w:color="auto" w:fill="auto"/>
            <w:vAlign w:val="center"/>
          </w:tcPr>
          <w:p w14:paraId="0119458D" w14:textId="413DF27D" w:rsidR="00D15909" w:rsidRPr="003503B1" w:rsidRDefault="008B3E0B" w:rsidP="00345FF2">
            <w:pPr>
              <w:numPr>
                <w:ilvl w:val="0"/>
                <w:numId w:val="11"/>
              </w:numPr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ارائه</w:t>
            </w:r>
            <w:r w:rsidR="00D15909" w:rsidRPr="003503B1">
              <w:rPr>
                <w:rFonts w:cs="B Nazanin" w:hint="cs"/>
                <w:rtl/>
                <w:lang w:bidi="fa-IR"/>
              </w:rPr>
              <w:t xml:space="preserve"> حسن سابقه از شرکت نوپا که به یک شرکت </w:t>
            </w:r>
            <w:r w:rsidRPr="003503B1">
              <w:rPr>
                <w:rFonts w:cs="B Nazanin" w:hint="cs"/>
                <w:rtl/>
                <w:lang w:bidi="fa-IR"/>
              </w:rPr>
              <w:t>دانش‌بنیان</w:t>
            </w:r>
            <w:r w:rsidR="00D15909" w:rsidRPr="003503B1">
              <w:rPr>
                <w:rFonts w:cs="B Nazanin" w:hint="cs"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rtl/>
                <w:lang w:bidi="fa-IR"/>
              </w:rPr>
              <w:t>تبدیل‌شده</w:t>
            </w:r>
            <w:r w:rsidR="00D15909" w:rsidRPr="003503B1">
              <w:rPr>
                <w:rFonts w:cs="B Nazanin" w:hint="cs"/>
                <w:rtl/>
                <w:lang w:bidi="fa-IR"/>
              </w:rPr>
              <w:t xml:space="preserve"> باشد </w:t>
            </w:r>
          </w:p>
        </w:tc>
        <w:tc>
          <w:tcPr>
            <w:tcW w:w="2878" w:type="dxa"/>
            <w:vMerge/>
          </w:tcPr>
          <w:p w14:paraId="6828F717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1DC138D4" w14:textId="77777777" w:rsidTr="00DC075B">
        <w:trPr>
          <w:trHeight w:val="740"/>
        </w:trPr>
        <w:tc>
          <w:tcPr>
            <w:tcW w:w="767" w:type="dxa"/>
            <w:vMerge/>
            <w:shd w:val="clear" w:color="auto" w:fill="auto"/>
            <w:vAlign w:val="center"/>
          </w:tcPr>
          <w:p w14:paraId="2C4849C4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6C42B6B2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32" w:type="dxa"/>
            <w:shd w:val="clear" w:color="auto" w:fill="auto"/>
            <w:vAlign w:val="center"/>
          </w:tcPr>
          <w:p w14:paraId="5A0A5C6E" w14:textId="2231FCEC" w:rsidR="00D15909" w:rsidRPr="003503B1" w:rsidRDefault="00D15909" w:rsidP="00345FF2">
            <w:pPr>
              <w:numPr>
                <w:ilvl w:val="0"/>
                <w:numId w:val="11"/>
              </w:numPr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 xml:space="preserve">ارائه حسن سابقه از كارفرمايان قبلي در خصوص </w:t>
            </w:r>
            <w:r w:rsidR="008B3E0B" w:rsidRPr="003503B1">
              <w:rPr>
                <w:rFonts w:cs="B Nazanin" w:hint="cs"/>
                <w:rtl/>
                <w:lang w:bidi="fa-IR"/>
              </w:rPr>
              <w:t>ارائه</w:t>
            </w:r>
            <w:r w:rsidRPr="003503B1">
              <w:rPr>
                <w:rFonts w:cs="B Nazanin" w:hint="cs"/>
                <w:rtl/>
                <w:lang w:bidi="fa-IR"/>
              </w:rPr>
              <w:t xml:space="preserve"> خدمات آموزشي و </w:t>
            </w:r>
            <w:r w:rsidR="008B3E0B" w:rsidRPr="003503B1">
              <w:rPr>
                <w:rFonts w:cs="B Nazanin" w:hint="cs"/>
                <w:rtl/>
                <w:lang w:bidi="fa-IR"/>
              </w:rPr>
              <w:t>مشاوره‌ای</w:t>
            </w:r>
            <w:r w:rsidRPr="003503B1">
              <w:rPr>
                <w:rFonts w:cs="B Nazanin" w:hint="cs"/>
                <w:rtl/>
                <w:lang w:bidi="fa-IR"/>
              </w:rPr>
              <w:t xml:space="preserve"> به اعضاي اكوسيستم استارتاپي طی 5 سال گذشته</w:t>
            </w:r>
          </w:p>
        </w:tc>
        <w:tc>
          <w:tcPr>
            <w:tcW w:w="2878" w:type="dxa"/>
            <w:vMerge/>
          </w:tcPr>
          <w:p w14:paraId="6AECE95B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610F61E5" w14:textId="77777777" w:rsidTr="00DC075B">
        <w:trPr>
          <w:trHeight w:val="339"/>
        </w:trPr>
        <w:tc>
          <w:tcPr>
            <w:tcW w:w="767" w:type="dxa"/>
            <w:shd w:val="clear" w:color="auto" w:fill="auto"/>
            <w:vAlign w:val="center"/>
          </w:tcPr>
          <w:p w14:paraId="18ADDEBB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1466ADF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  <w:r w:rsidRPr="003503B1">
              <w:rPr>
                <w:rFonts w:cs="B Nazanin" w:hint="cs"/>
                <w:b/>
                <w:bCs/>
                <w:rtl/>
              </w:rPr>
              <w:t>توان مالي</w:t>
            </w:r>
          </w:p>
        </w:tc>
        <w:tc>
          <w:tcPr>
            <w:tcW w:w="5332" w:type="dxa"/>
            <w:shd w:val="clear" w:color="auto" w:fill="auto"/>
            <w:vAlign w:val="center"/>
          </w:tcPr>
          <w:p w14:paraId="191E6792" w14:textId="148DE4D8" w:rsidR="00D15909" w:rsidRPr="003503B1" w:rsidRDefault="00A603D3" w:rsidP="00345FF2">
            <w:pPr>
              <w:pStyle w:val="ListParagraph"/>
              <w:numPr>
                <w:ilvl w:val="0"/>
                <w:numId w:val="11"/>
              </w:numPr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ارائه</w:t>
            </w:r>
            <w:r w:rsidR="00D15909" w:rsidRPr="003503B1">
              <w:rPr>
                <w:rFonts w:cs="B Nazanin" w:hint="cs"/>
                <w:sz w:val="20"/>
                <w:szCs w:val="20"/>
                <w:rtl/>
              </w:rPr>
              <w:t xml:space="preserve"> اسناد مثبته تا سقف 50 میلیارد ریال مربوطه</w:t>
            </w:r>
          </w:p>
          <w:p w14:paraId="3E77F985" w14:textId="7E938170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متوسط سالانه بیمه 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تأمین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اجتماعی قطعی و یا 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علی‌الحساب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پرداخت‌شده</w:t>
            </w:r>
          </w:p>
          <w:p w14:paraId="3DA21AD6" w14:textId="77777777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درامد ناخالص سالانه</w:t>
            </w:r>
          </w:p>
          <w:p w14:paraId="787858E1" w14:textId="6E671323" w:rsidR="00D15909" w:rsidRPr="003503B1" w:rsidRDefault="00D15909" w:rsidP="00345FF2">
            <w:pPr>
              <w:pStyle w:val="ListParagraph"/>
              <w:numPr>
                <w:ilvl w:val="0"/>
                <w:numId w:val="11"/>
              </w:numPr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دارایی ثابت مستند به </w:t>
            </w:r>
            <w:r w:rsidR="00A603D3" w:rsidRPr="003503B1">
              <w:rPr>
                <w:rFonts w:cs="B Nazanin" w:hint="cs"/>
                <w:sz w:val="20"/>
                <w:szCs w:val="20"/>
                <w:rtl/>
              </w:rPr>
              <w:t>اظهارنامه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 مالیاتی</w:t>
            </w:r>
          </w:p>
          <w:p w14:paraId="657EDD07" w14:textId="62F6D38A" w:rsidR="00D15909" w:rsidRPr="003503B1" w:rsidRDefault="00A603D3" w:rsidP="00345FF2">
            <w:pPr>
              <w:pStyle w:val="ListParagraph"/>
              <w:numPr>
                <w:ilvl w:val="0"/>
                <w:numId w:val="11"/>
              </w:numPr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تائید</w:t>
            </w:r>
            <w:r w:rsidR="00D15909" w:rsidRPr="003503B1">
              <w:rPr>
                <w:rFonts w:cs="B Nazanin" w:hint="cs"/>
                <w:sz w:val="20"/>
                <w:szCs w:val="20"/>
                <w:rtl/>
              </w:rPr>
              <w:t xml:space="preserve"> اعتبار از سوی بانک و یا </w:t>
            </w:r>
            <w:r w:rsidRPr="003503B1">
              <w:rPr>
                <w:rFonts w:cs="B Nazanin" w:hint="cs"/>
                <w:sz w:val="20"/>
                <w:szCs w:val="20"/>
                <w:rtl/>
              </w:rPr>
              <w:t>مؤسسات</w:t>
            </w:r>
            <w:r w:rsidR="00D15909" w:rsidRPr="003503B1">
              <w:rPr>
                <w:rFonts w:cs="B Nazanin" w:hint="cs"/>
                <w:sz w:val="20"/>
                <w:szCs w:val="20"/>
                <w:rtl/>
              </w:rPr>
              <w:t xml:space="preserve"> مالی و اعتباری معتبر</w:t>
            </w:r>
          </w:p>
        </w:tc>
        <w:tc>
          <w:tcPr>
            <w:tcW w:w="2878" w:type="dxa"/>
          </w:tcPr>
          <w:p w14:paraId="4AEC29E0" w14:textId="250315E2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20E200DF" w14:textId="77777777" w:rsidTr="00DC075B">
        <w:trPr>
          <w:trHeight w:val="339"/>
        </w:trPr>
        <w:tc>
          <w:tcPr>
            <w:tcW w:w="767" w:type="dxa"/>
            <w:shd w:val="clear" w:color="auto" w:fill="auto"/>
            <w:vAlign w:val="center"/>
          </w:tcPr>
          <w:p w14:paraId="13348639" w14:textId="19483CC3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lastRenderedPageBreak/>
              <w:t>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10DE669" w14:textId="3EE688ED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  <w:r w:rsidRPr="003503B1">
              <w:rPr>
                <w:rFonts w:cs="B Nazanin" w:hint="cs"/>
                <w:b/>
                <w:bCs/>
                <w:rtl/>
              </w:rPr>
              <w:t>دسترسی به بازار</w:t>
            </w:r>
          </w:p>
        </w:tc>
        <w:tc>
          <w:tcPr>
            <w:tcW w:w="5332" w:type="dxa"/>
            <w:shd w:val="clear" w:color="auto" w:fill="auto"/>
            <w:vAlign w:val="center"/>
          </w:tcPr>
          <w:p w14:paraId="6D4D42B4" w14:textId="2B67EB5F" w:rsidR="00D15909" w:rsidRPr="003503B1" w:rsidRDefault="00A603D3" w:rsidP="00A342F8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ارائه</w:t>
            </w:r>
            <w:r w:rsidR="00D15909" w:rsidRPr="003503B1">
              <w:rPr>
                <w:rFonts w:cs="B Nazanin" w:hint="cs"/>
                <w:sz w:val="20"/>
                <w:szCs w:val="20"/>
                <w:rtl/>
              </w:rPr>
              <w:t xml:space="preserve"> مستندات مربوط به دسترسی به بازار مرتبط</w:t>
            </w:r>
          </w:p>
        </w:tc>
        <w:tc>
          <w:tcPr>
            <w:tcW w:w="2878" w:type="dxa"/>
          </w:tcPr>
          <w:p w14:paraId="7DB842A7" w14:textId="1B1531D4" w:rsidR="00D15909" w:rsidRPr="003503B1" w:rsidRDefault="00A603D3" w:rsidP="00A342F8">
            <w:pPr>
              <w:jc w:val="lowKashida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ارائه</w:t>
            </w:r>
            <w:r w:rsidR="00D15909" w:rsidRPr="003503B1">
              <w:rPr>
                <w:rFonts w:cs="B Nazanin" w:hint="cs"/>
                <w:rtl/>
                <w:lang w:bidi="fa-IR"/>
              </w:rPr>
              <w:t xml:space="preserve"> اسناد مثبته مربوط به قراردادهای قبلی و فعلی فروش محصولات مرتبط با موضوع فراخوان</w:t>
            </w:r>
          </w:p>
        </w:tc>
      </w:tr>
      <w:tr w:rsidR="00D15909" w:rsidRPr="003503B1" w14:paraId="74E991CD" w14:textId="77777777" w:rsidTr="00DC075B">
        <w:trPr>
          <w:trHeight w:val="339"/>
        </w:trPr>
        <w:tc>
          <w:tcPr>
            <w:tcW w:w="767" w:type="dxa"/>
            <w:shd w:val="clear" w:color="auto" w:fill="auto"/>
            <w:vAlign w:val="center"/>
          </w:tcPr>
          <w:p w14:paraId="08213AFF" w14:textId="3F8B67A0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DE10853" w14:textId="5C0428AE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  <w:r w:rsidRPr="003503B1">
              <w:rPr>
                <w:rFonts w:cs="B Nazanin" w:hint="cs"/>
                <w:b/>
                <w:bCs/>
                <w:rtl/>
              </w:rPr>
              <w:t>طرح شتابدهی</w:t>
            </w:r>
          </w:p>
        </w:tc>
        <w:tc>
          <w:tcPr>
            <w:tcW w:w="5332" w:type="dxa"/>
            <w:shd w:val="clear" w:color="auto" w:fill="auto"/>
            <w:vAlign w:val="center"/>
          </w:tcPr>
          <w:p w14:paraId="23B1567C" w14:textId="77777777" w:rsidR="00D15909" w:rsidRPr="003503B1" w:rsidRDefault="00D15909" w:rsidP="00A342F8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="B Nazanin"/>
                <w:sz w:val="20"/>
                <w:szCs w:val="20"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طرح شتابدهی</w:t>
            </w:r>
          </w:p>
          <w:p w14:paraId="5CC146C3" w14:textId="3AE51D11" w:rsidR="00D15909" w:rsidRPr="003503B1" w:rsidRDefault="00D15909" w:rsidP="00A342F8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="B Nazanin"/>
                <w:sz w:val="20"/>
                <w:szCs w:val="20"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>نظام شتابدهی</w:t>
            </w:r>
          </w:p>
          <w:p w14:paraId="3D094121" w14:textId="63812519" w:rsidR="00D15909" w:rsidRPr="003503B1" w:rsidRDefault="00D15909" w:rsidP="00A342F8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sz w:val="20"/>
                <w:szCs w:val="20"/>
                <w:rtl/>
              </w:rPr>
              <w:t xml:space="preserve">مدل </w:t>
            </w:r>
            <w:r w:rsidR="008B3E0B" w:rsidRPr="003503B1">
              <w:rPr>
                <w:rFonts w:cs="B Nazanin" w:hint="cs"/>
                <w:sz w:val="20"/>
                <w:szCs w:val="20"/>
                <w:rtl/>
              </w:rPr>
              <w:t>کسب‌وکار</w:t>
            </w:r>
          </w:p>
        </w:tc>
        <w:tc>
          <w:tcPr>
            <w:tcW w:w="2878" w:type="dxa"/>
          </w:tcPr>
          <w:p w14:paraId="5B415869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3736027F" w14:textId="77777777" w:rsidTr="00DC075B">
        <w:trPr>
          <w:trHeight w:val="339"/>
        </w:trPr>
        <w:tc>
          <w:tcPr>
            <w:tcW w:w="767" w:type="dxa"/>
            <w:vMerge w:val="restart"/>
            <w:shd w:val="clear" w:color="auto" w:fill="auto"/>
            <w:vAlign w:val="center"/>
          </w:tcPr>
          <w:p w14:paraId="262B8122" w14:textId="1494BBBD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91" w:type="dxa"/>
            <w:vMerge w:val="restart"/>
            <w:shd w:val="clear" w:color="auto" w:fill="auto"/>
            <w:vAlign w:val="center"/>
          </w:tcPr>
          <w:p w14:paraId="6AB427F5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  <w:r w:rsidRPr="003503B1">
              <w:rPr>
                <w:rFonts w:cs="B Nazanin" w:hint="cs"/>
                <w:b/>
                <w:bCs/>
                <w:rtl/>
              </w:rPr>
              <w:t>ساختار سازماني</w:t>
            </w:r>
          </w:p>
          <w:p w14:paraId="6E05C140" w14:textId="06D24C20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  <w:r w:rsidRPr="003503B1">
              <w:rPr>
                <w:rFonts w:cs="B Nazanin" w:hint="cs"/>
                <w:b/>
                <w:bCs/>
                <w:rtl/>
              </w:rPr>
              <w:t>و یا</w:t>
            </w:r>
            <w:r w:rsidR="008B3E0B" w:rsidRPr="003503B1">
              <w:rPr>
                <w:rFonts w:cs="B Nazanin" w:hint="cs"/>
                <w:b/>
                <w:bCs/>
                <w:rtl/>
              </w:rPr>
              <w:t xml:space="preserve"> </w:t>
            </w:r>
            <w:r w:rsidRPr="003503B1">
              <w:rPr>
                <w:rFonts w:cs="B Nazanin" w:hint="cs"/>
                <w:b/>
                <w:bCs/>
                <w:rtl/>
              </w:rPr>
              <w:t xml:space="preserve">سایر عوامل </w:t>
            </w:r>
            <w:r w:rsidR="008B3E0B" w:rsidRPr="003503B1">
              <w:rPr>
                <w:rFonts w:cs="B Nazanin" w:hint="cs"/>
                <w:b/>
                <w:bCs/>
                <w:rtl/>
              </w:rPr>
              <w:t>مؤثر</w:t>
            </w:r>
            <w:r w:rsidRPr="003503B1">
              <w:rPr>
                <w:rFonts w:cs="B Nazanin" w:hint="cs"/>
                <w:b/>
                <w:bCs/>
                <w:rtl/>
              </w:rPr>
              <w:t xml:space="preserve"> در موفقیت </w:t>
            </w:r>
            <w:r w:rsidR="008B3E0B" w:rsidRPr="003503B1">
              <w:rPr>
                <w:rFonts w:cs="B Nazanin" w:hint="cs"/>
                <w:b/>
                <w:bCs/>
                <w:rtl/>
              </w:rPr>
              <w:t>پیشنهاد</w:t>
            </w:r>
            <w:r w:rsidRPr="003503B1">
              <w:rPr>
                <w:rFonts w:cs="B Nazanin" w:hint="cs"/>
                <w:b/>
                <w:bCs/>
                <w:rtl/>
              </w:rPr>
              <w:t xml:space="preserve"> </w:t>
            </w:r>
            <w:r w:rsidR="008B3E0B" w:rsidRPr="003503B1">
              <w:rPr>
                <w:rFonts w:cs="B Nazanin" w:hint="cs"/>
                <w:b/>
                <w:bCs/>
                <w:rtl/>
              </w:rPr>
              <w:t>متقاضی</w:t>
            </w:r>
          </w:p>
        </w:tc>
        <w:tc>
          <w:tcPr>
            <w:tcW w:w="5332" w:type="dxa"/>
            <w:shd w:val="clear" w:color="auto" w:fill="auto"/>
            <w:vAlign w:val="center"/>
          </w:tcPr>
          <w:p w14:paraId="6DD3B486" w14:textId="3FC1EDAD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ارائه چارت سازماني 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سازمان و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كامل بودن چارت </w:t>
            </w:r>
          </w:p>
          <w:p w14:paraId="6DC177AE" w14:textId="7F182D1A" w:rsidR="00D15909" w:rsidRPr="003503B1" w:rsidRDefault="00D15909" w:rsidP="00A342F8">
            <w:pPr>
              <w:pStyle w:val="ListParagraph"/>
              <w:spacing w:before="0" w:line="240" w:lineRule="auto"/>
              <w:ind w:left="360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بررسي كاركنان و مديران:</w:t>
            </w:r>
          </w:p>
          <w:p w14:paraId="321949EB" w14:textId="3D8C3ACC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/>
                <w:sz w:val="20"/>
                <w:szCs w:val="20"/>
                <w:rtl/>
              </w:rPr>
              <w:t>مدرک ل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سانس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مرتبط </w:t>
            </w:r>
          </w:p>
          <w:p w14:paraId="0F359204" w14:textId="5D3FD1EF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مدرک </w:t>
            </w:r>
            <w:r w:rsidR="008B3E0B" w:rsidRPr="003503B1">
              <w:rPr>
                <w:rFonts w:eastAsia="Times New Roman" w:cs="B Nazanin"/>
                <w:sz w:val="20"/>
                <w:szCs w:val="20"/>
                <w:rtl/>
              </w:rPr>
              <w:t>فوق‌لیسانس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مرتبط </w:t>
            </w:r>
          </w:p>
          <w:p w14:paraId="152F6E89" w14:textId="240DA742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/>
                <w:sz w:val="20"/>
                <w:szCs w:val="20"/>
                <w:rtl/>
              </w:rPr>
              <w:t>مدرک دکترا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مرتبط </w:t>
            </w:r>
          </w:p>
        </w:tc>
        <w:tc>
          <w:tcPr>
            <w:tcW w:w="2878" w:type="dxa"/>
            <w:vMerge w:val="restart"/>
          </w:tcPr>
          <w:p w14:paraId="19148E1F" w14:textId="77777777" w:rsidR="00D15909" w:rsidRPr="003503B1" w:rsidRDefault="00D15909" w:rsidP="00A342F8">
            <w:pPr>
              <w:pStyle w:val="ListParagraph"/>
              <w:spacing w:before="0" w:line="240" w:lineRule="auto"/>
              <w:ind w:left="360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نحوه ارزيابي شاخص:</w:t>
            </w:r>
          </w:p>
          <w:p w14:paraId="449D0A3C" w14:textId="78C5C2EF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ارائه بيمه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سه‌ماهه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كاركنان جهت امتيازدهي در اين بند الزامي است</w:t>
            </w:r>
          </w:p>
          <w:p w14:paraId="579E8ADE" w14:textId="61D6498A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مدارک تحصیلی مرتبط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عبارت‌اند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از مدرک کارشناسی، کارشناسی ارشد و یا دکترا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دریکی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از رشته‌های: مهندسی فناوری اطلاعات (تمام گرایش‌ها)، مهندسی کامپیوتر (تمام گرایش‌ها)، مهندسی صنایع (گرایش برنامه‌ریزی و تحلیل سیستم‌ها و صنایع فناوری اطلاعات)، مدیریت (اعم از تمامی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رشته‌های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مدیریت و </w:t>
            </w:r>
            <w:r w:rsidRPr="003503B1">
              <w:rPr>
                <w:rFonts w:eastAsia="Times New Roman" w:cs="B Nazanin"/>
                <w:sz w:val="20"/>
                <w:szCs w:val="20"/>
              </w:rPr>
              <w:t>MBA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)، سیاست‌گذاری عمومی و سیاست‌گذاری فناوری، سایر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رشته‌ها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به‌شرط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داشتن سابقه کار یا پژوهشی مرتبط</w:t>
            </w:r>
          </w:p>
          <w:p w14:paraId="23EF87B5" w14:textId="6B934122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تخصیص امتیاز مربوط به عضويت و يا همكاري با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انجمن‌های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داخلي و خارجي منوط به ارائه نامه کتبی از انجمن و قراردادها/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تفاهم‌نامه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 با انجمن یا سازمان ملی یا </w:t>
            </w:r>
            <w:r w:rsidR="008B3E0B" w:rsidRPr="003503B1">
              <w:rPr>
                <w:rFonts w:eastAsia="Times New Roman" w:cs="B Nazanin" w:hint="cs"/>
                <w:sz w:val="20"/>
                <w:szCs w:val="20"/>
                <w:rtl/>
              </w:rPr>
              <w:t>بین‌المللی است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.</w:t>
            </w:r>
          </w:p>
        </w:tc>
      </w:tr>
      <w:tr w:rsidR="00D15909" w:rsidRPr="003503B1" w14:paraId="34FCEB04" w14:textId="77777777" w:rsidTr="00DC075B">
        <w:trPr>
          <w:trHeight w:val="1606"/>
        </w:trPr>
        <w:tc>
          <w:tcPr>
            <w:tcW w:w="767" w:type="dxa"/>
            <w:vMerge/>
            <w:shd w:val="clear" w:color="auto" w:fill="auto"/>
            <w:vAlign w:val="center"/>
          </w:tcPr>
          <w:p w14:paraId="2E0A9083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6656CB47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32" w:type="dxa"/>
            <w:shd w:val="clear" w:color="auto" w:fill="auto"/>
          </w:tcPr>
          <w:p w14:paraId="2AC14CE5" w14:textId="5997E48C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همکار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با </w:t>
            </w:r>
            <w:r w:rsidR="008B3E0B" w:rsidRPr="003503B1">
              <w:rPr>
                <w:rFonts w:eastAsia="Times New Roman" w:cs="B Nazanin"/>
                <w:sz w:val="20"/>
                <w:szCs w:val="20"/>
                <w:rtl/>
              </w:rPr>
              <w:t>سازمان‌ها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ا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="008B3E0B" w:rsidRPr="003503B1">
              <w:rPr>
                <w:rFonts w:eastAsia="Times New Roman" w:cs="B Nazanin"/>
                <w:sz w:val="20"/>
                <w:szCs w:val="20"/>
                <w:rtl/>
              </w:rPr>
              <w:t>انجمن‌های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تخصص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علم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ا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="008B3E0B" w:rsidRPr="003503B1">
              <w:rPr>
                <w:rFonts w:eastAsia="Times New Roman" w:cs="B Nazanin"/>
                <w:sz w:val="20"/>
                <w:szCs w:val="20"/>
                <w:rtl/>
              </w:rPr>
              <w:t>حرفه‌ای</w:t>
            </w:r>
          </w:p>
          <w:p w14:paraId="54AFA875" w14:textId="694BA9E2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</w:rPr>
            </w:pPr>
            <w:r w:rsidRPr="003503B1">
              <w:rPr>
                <w:rFonts w:eastAsia="Times New Roman" w:cs="B Nazanin"/>
                <w:sz w:val="20"/>
                <w:szCs w:val="20"/>
                <w:rtl/>
              </w:rPr>
              <w:t>عضو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ت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ا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همکار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با </w:t>
            </w:r>
            <w:r w:rsidR="008B3E0B" w:rsidRPr="003503B1">
              <w:rPr>
                <w:rFonts w:eastAsia="Times New Roman" w:cs="B Nazanin"/>
                <w:sz w:val="20"/>
                <w:szCs w:val="20"/>
                <w:rtl/>
              </w:rPr>
              <w:t>انجمن‌های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علم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داخل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مرتبط</w:t>
            </w:r>
          </w:p>
          <w:p w14:paraId="71DE8457" w14:textId="0B4926AA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/>
                <w:sz w:val="20"/>
                <w:szCs w:val="20"/>
                <w:rtl/>
              </w:rPr>
              <w:t>عضو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ت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 w:hint="eastAsia"/>
                <w:sz w:val="20"/>
                <w:szCs w:val="20"/>
                <w:rtl/>
              </w:rPr>
              <w:t>ا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همکار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با </w:t>
            </w:r>
            <w:r w:rsidR="008B3E0B" w:rsidRPr="003503B1">
              <w:rPr>
                <w:rFonts w:eastAsia="Times New Roman" w:cs="B Nazanin"/>
                <w:sz w:val="20"/>
                <w:szCs w:val="20"/>
                <w:rtl/>
              </w:rPr>
              <w:t>انجمن‌های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علم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داخل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مرتبط حداکثر </w:t>
            </w:r>
          </w:p>
        </w:tc>
        <w:tc>
          <w:tcPr>
            <w:tcW w:w="2878" w:type="dxa"/>
            <w:vMerge/>
          </w:tcPr>
          <w:p w14:paraId="1195A58E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35300311" w14:textId="77777777" w:rsidTr="00DC075B">
        <w:trPr>
          <w:trHeight w:val="1180"/>
        </w:trPr>
        <w:tc>
          <w:tcPr>
            <w:tcW w:w="767" w:type="dxa"/>
            <w:vMerge/>
            <w:shd w:val="clear" w:color="auto" w:fill="auto"/>
            <w:vAlign w:val="center"/>
          </w:tcPr>
          <w:p w14:paraId="75E4787D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58EF5A6E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32" w:type="dxa"/>
            <w:shd w:val="clear" w:color="auto" w:fill="auto"/>
            <w:vAlign w:val="center"/>
          </w:tcPr>
          <w:p w14:paraId="716D1416" w14:textId="2BDE0C16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شرکت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های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نوپای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موفق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راهبری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شده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هر شركت </w:t>
            </w:r>
          </w:p>
          <w:p w14:paraId="00A87FF0" w14:textId="7F76AFA8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شرکت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های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نوپای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موفق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راهبری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تحت</w:t>
            </w:r>
            <w:r w:rsidRPr="003503B1">
              <w:rPr>
                <w:rFonts w:eastAsia="Times New Roman" w:cs="B Nazanin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 xml:space="preserve">مالکیت هر شركت </w:t>
            </w:r>
          </w:p>
        </w:tc>
        <w:tc>
          <w:tcPr>
            <w:tcW w:w="2878" w:type="dxa"/>
            <w:vMerge/>
          </w:tcPr>
          <w:p w14:paraId="4C31FFD2" w14:textId="77777777" w:rsidR="00D15909" w:rsidRPr="003503B1" w:rsidRDefault="00D15909" w:rsidP="00A342F8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D15909" w:rsidRPr="003503B1" w14:paraId="73A93A01" w14:textId="77777777" w:rsidTr="00DC075B">
        <w:trPr>
          <w:trHeight w:val="70"/>
        </w:trPr>
        <w:tc>
          <w:tcPr>
            <w:tcW w:w="767" w:type="dxa"/>
            <w:vMerge/>
            <w:shd w:val="clear" w:color="auto" w:fill="auto"/>
            <w:vAlign w:val="center"/>
          </w:tcPr>
          <w:p w14:paraId="03B04948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14:paraId="1CF7F406" w14:textId="77777777" w:rsidR="00D15909" w:rsidRPr="003503B1" w:rsidRDefault="00D15909" w:rsidP="00A342F8">
            <w:pPr>
              <w:spacing w:before="60" w:after="6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32" w:type="dxa"/>
            <w:shd w:val="clear" w:color="auto" w:fill="auto"/>
            <w:vAlign w:val="center"/>
          </w:tcPr>
          <w:p w14:paraId="6F594BBD" w14:textId="788F5165" w:rsidR="00D15909" w:rsidRPr="003503B1" w:rsidRDefault="00D15909" w:rsidP="00A342F8">
            <w:pPr>
              <w:pStyle w:val="ListParagraph"/>
              <w:numPr>
                <w:ilvl w:val="0"/>
                <w:numId w:val="4"/>
              </w:numPr>
              <w:spacing w:before="0" w:line="240" w:lineRule="auto"/>
              <w:jc w:val="left"/>
              <w:rPr>
                <w:rFonts w:eastAsia="Times New Roman" w:cs="B Nazanin"/>
                <w:sz w:val="20"/>
                <w:szCs w:val="20"/>
                <w:rtl/>
              </w:rPr>
            </w:pPr>
            <w:r w:rsidRPr="003503B1">
              <w:rPr>
                <w:rFonts w:eastAsia="Times New Roman" w:cs="B Nazanin" w:hint="cs"/>
                <w:sz w:val="20"/>
                <w:szCs w:val="20"/>
                <w:rtl/>
              </w:rPr>
              <w:t>سایر مستندات</w:t>
            </w:r>
          </w:p>
        </w:tc>
        <w:tc>
          <w:tcPr>
            <w:tcW w:w="2878" w:type="dxa"/>
          </w:tcPr>
          <w:p w14:paraId="589F55BE" w14:textId="0C12E282" w:rsidR="00D15909" w:rsidRPr="003503B1" w:rsidRDefault="00A603D3" w:rsidP="00A342F8">
            <w:pPr>
              <w:jc w:val="lowKashida"/>
              <w:rPr>
                <w:rFonts w:cs="B Nazanin"/>
                <w:rtl/>
                <w:lang w:bidi="fa-IR"/>
              </w:rPr>
            </w:pPr>
            <w:r w:rsidRPr="003503B1">
              <w:rPr>
                <w:rFonts w:cs="B Nazanin" w:hint="cs"/>
                <w:rtl/>
                <w:lang w:bidi="fa-IR"/>
              </w:rPr>
              <w:t>ارائه</w:t>
            </w:r>
            <w:r w:rsidR="00D15909" w:rsidRPr="003503B1">
              <w:rPr>
                <w:rFonts w:cs="B Nazanin" w:hint="cs"/>
                <w:rtl/>
                <w:lang w:bidi="fa-IR"/>
              </w:rPr>
              <w:t xml:space="preserve"> اسناد مثبته مربوطه</w:t>
            </w:r>
          </w:p>
        </w:tc>
      </w:tr>
    </w:tbl>
    <w:p w14:paraId="1A45F66A" w14:textId="55463E0E" w:rsidR="00D901B0" w:rsidRPr="003503B1" w:rsidRDefault="00D901B0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  <w:bookmarkStart w:id="8" w:name="_Toc259027063"/>
      <w:bookmarkEnd w:id="6"/>
      <w:bookmarkEnd w:id="7"/>
    </w:p>
    <w:p w14:paraId="02C78FB5" w14:textId="355EFFBD" w:rsidR="00D15909" w:rsidRPr="003503B1" w:rsidRDefault="00D15909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</w:p>
    <w:p w14:paraId="1885B2F4" w14:textId="5C2F0472" w:rsidR="00A603D3" w:rsidRPr="003503B1" w:rsidRDefault="00A603D3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</w:p>
    <w:p w14:paraId="12CA6009" w14:textId="78D2EBD8" w:rsidR="00A603D3" w:rsidRPr="003503B1" w:rsidRDefault="00A603D3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</w:p>
    <w:p w14:paraId="4EAEAE9C" w14:textId="1E6D7B4E" w:rsidR="00A603D3" w:rsidRPr="003503B1" w:rsidRDefault="00A603D3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</w:p>
    <w:p w14:paraId="692010A3" w14:textId="77777777" w:rsidR="00A603D3" w:rsidRPr="003503B1" w:rsidRDefault="00A603D3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</w:p>
    <w:p w14:paraId="6871152D" w14:textId="77777777" w:rsidR="00D15909" w:rsidRPr="003503B1" w:rsidRDefault="00D15909" w:rsidP="0063478C">
      <w:pPr>
        <w:spacing w:line="288" w:lineRule="auto"/>
        <w:jc w:val="both"/>
        <w:rPr>
          <w:rFonts w:cs="B Nazanin"/>
          <w:sz w:val="24"/>
          <w:szCs w:val="24"/>
          <w:rtl/>
        </w:rPr>
      </w:pPr>
    </w:p>
    <w:p w14:paraId="56B4A2B0" w14:textId="7104FC87" w:rsidR="00772B43" w:rsidRPr="003503B1" w:rsidRDefault="00772B43" w:rsidP="00772B43">
      <w:pPr>
        <w:pStyle w:val="Heading2"/>
        <w:numPr>
          <w:ilvl w:val="0"/>
          <w:numId w:val="0"/>
        </w:numPr>
        <w:ind w:left="142"/>
        <w:jc w:val="center"/>
        <w:rPr>
          <w:rFonts w:cs="B Nazanin"/>
          <w:sz w:val="32"/>
          <w:szCs w:val="32"/>
          <w:rtl/>
        </w:rPr>
      </w:pPr>
      <w:r w:rsidRPr="003503B1">
        <w:rPr>
          <w:rFonts w:cs="B Nazanin" w:hint="cs"/>
          <w:sz w:val="32"/>
          <w:szCs w:val="32"/>
          <w:rtl/>
        </w:rPr>
        <w:lastRenderedPageBreak/>
        <w:t>جدول</w:t>
      </w:r>
      <w:r w:rsidR="00D901B0" w:rsidRPr="003503B1">
        <w:rPr>
          <w:rFonts w:cs="B Nazanin" w:hint="cs"/>
          <w:sz w:val="32"/>
          <w:szCs w:val="32"/>
          <w:rtl/>
        </w:rPr>
        <w:t>3</w:t>
      </w:r>
      <w:r w:rsidRPr="003503B1">
        <w:rPr>
          <w:rFonts w:cs="B Nazanin" w:hint="cs"/>
          <w:sz w:val="32"/>
          <w:szCs w:val="32"/>
          <w:rtl/>
        </w:rPr>
        <w:t>: مشخصات متقاضیان</w:t>
      </w:r>
    </w:p>
    <w:tbl>
      <w:tblPr>
        <w:tblStyle w:val="ListTable7Colorful-Accent4"/>
        <w:bidiVisual/>
        <w:tblW w:w="11145" w:type="dxa"/>
        <w:tblInd w:w="-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8272"/>
      </w:tblGrid>
      <w:tr w:rsidR="00772B43" w:rsidRPr="003503B1" w14:paraId="08CACD12" w14:textId="77777777" w:rsidTr="00825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73" w:type="dxa"/>
            <w:tcBorders>
              <w:bottom w:val="none" w:sz="0" w:space="0" w:color="auto"/>
              <w:right w:val="none" w:sz="0" w:space="0" w:color="auto"/>
            </w:tcBorders>
          </w:tcPr>
          <w:p w14:paraId="6AD22F46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عنوان</w:t>
            </w:r>
          </w:p>
        </w:tc>
        <w:tc>
          <w:tcPr>
            <w:tcW w:w="8272" w:type="dxa"/>
            <w:tcBorders>
              <w:bottom w:val="none" w:sz="0" w:space="0" w:color="auto"/>
            </w:tcBorders>
          </w:tcPr>
          <w:p w14:paraId="1C6C7B81" w14:textId="77777777" w:rsidR="00772B43" w:rsidRPr="003503B1" w:rsidRDefault="00772B43" w:rsidP="008250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توضیحات</w:t>
            </w:r>
          </w:p>
        </w:tc>
      </w:tr>
      <w:tr w:rsidR="00772B43" w:rsidRPr="003503B1" w14:paraId="4E86A31A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6729F0C5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 xml:space="preserve">نام شرکت- </w:t>
            </w:r>
            <w:r w:rsidRPr="003503B1"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  <w:t>شتاب‌دهنده</w:t>
            </w:r>
          </w:p>
        </w:tc>
        <w:tc>
          <w:tcPr>
            <w:tcW w:w="8272" w:type="dxa"/>
          </w:tcPr>
          <w:p w14:paraId="4F06AF79" w14:textId="77777777" w:rsidR="00772B43" w:rsidRPr="003503B1" w:rsidRDefault="00772B43" w:rsidP="00825035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3E4A4C89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</w:tcPr>
          <w:p w14:paraId="1E2BF6B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نام برند</w:t>
            </w:r>
          </w:p>
        </w:tc>
        <w:tc>
          <w:tcPr>
            <w:tcW w:w="8272" w:type="dxa"/>
          </w:tcPr>
          <w:p w14:paraId="17A55F6B" w14:textId="77777777" w:rsidR="00772B43" w:rsidRPr="003503B1" w:rsidRDefault="00772B43" w:rsidP="00825035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35F02407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4366F43E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موضوع اساس‌نامه</w:t>
            </w:r>
          </w:p>
        </w:tc>
        <w:tc>
          <w:tcPr>
            <w:tcW w:w="8272" w:type="dxa"/>
          </w:tcPr>
          <w:p w14:paraId="5FB4CB82" w14:textId="77777777" w:rsidR="00772B43" w:rsidRPr="003503B1" w:rsidRDefault="00772B43" w:rsidP="00825035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080CA320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58A2E64D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تابعیت</w:t>
            </w:r>
          </w:p>
        </w:tc>
        <w:tc>
          <w:tcPr>
            <w:tcW w:w="8272" w:type="dxa"/>
          </w:tcPr>
          <w:p w14:paraId="7C69F5EE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4FF218B2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67DAB93F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نوع شرکت</w:t>
            </w:r>
          </w:p>
        </w:tc>
        <w:tc>
          <w:tcPr>
            <w:tcW w:w="8272" w:type="dxa"/>
          </w:tcPr>
          <w:p w14:paraId="4D018FAF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61049D25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15AA42A1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شماره و تاریخ ثبت</w:t>
            </w:r>
          </w:p>
        </w:tc>
        <w:tc>
          <w:tcPr>
            <w:tcW w:w="8272" w:type="dxa"/>
          </w:tcPr>
          <w:p w14:paraId="3FCAC56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3C84EE49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090D7747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محل ثبت</w:t>
            </w:r>
          </w:p>
        </w:tc>
        <w:tc>
          <w:tcPr>
            <w:tcW w:w="8272" w:type="dxa"/>
          </w:tcPr>
          <w:p w14:paraId="64A5824F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48A74A6F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52B63B56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شناسه ملی</w:t>
            </w:r>
          </w:p>
        </w:tc>
        <w:tc>
          <w:tcPr>
            <w:tcW w:w="8272" w:type="dxa"/>
          </w:tcPr>
          <w:p w14:paraId="340F43C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6F1D9771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54DF5FD0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کد اقتصادی</w:t>
            </w:r>
          </w:p>
        </w:tc>
        <w:tc>
          <w:tcPr>
            <w:tcW w:w="8272" w:type="dxa"/>
          </w:tcPr>
          <w:p w14:paraId="186B8016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5CA87992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5D47C6E1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اقامتگاه قانونی</w:t>
            </w:r>
          </w:p>
        </w:tc>
        <w:tc>
          <w:tcPr>
            <w:tcW w:w="8272" w:type="dxa"/>
          </w:tcPr>
          <w:p w14:paraId="25A5974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3DCFDB21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464CB187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 xml:space="preserve">آخرین سرمایه ثبت و </w:t>
            </w:r>
            <w:r w:rsidRPr="003503B1"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  <w:t>پرداخت‌شده</w:t>
            </w:r>
          </w:p>
        </w:tc>
        <w:tc>
          <w:tcPr>
            <w:tcW w:w="8272" w:type="dxa"/>
          </w:tcPr>
          <w:p w14:paraId="0743599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283BC440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6A165774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اسامی صاحبان امضای مجاز</w:t>
            </w:r>
          </w:p>
        </w:tc>
        <w:tc>
          <w:tcPr>
            <w:tcW w:w="8272" w:type="dxa"/>
          </w:tcPr>
          <w:p w14:paraId="7625EE81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54DFF87B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tcBorders>
              <w:right w:val="none" w:sz="0" w:space="0" w:color="auto"/>
            </w:tcBorders>
          </w:tcPr>
          <w:p w14:paraId="17E4889E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ترتیب امضای اسناد تعهدآور و عادی</w:t>
            </w:r>
          </w:p>
        </w:tc>
        <w:tc>
          <w:tcPr>
            <w:tcW w:w="8272" w:type="dxa"/>
          </w:tcPr>
          <w:p w14:paraId="3559E62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7A1C5ED9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vAlign w:val="center"/>
          </w:tcPr>
          <w:p w14:paraId="2F4C6000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نشانی</w:t>
            </w:r>
          </w:p>
        </w:tc>
        <w:tc>
          <w:tcPr>
            <w:tcW w:w="8272" w:type="dxa"/>
          </w:tcPr>
          <w:p w14:paraId="200BA74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643EC495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vAlign w:val="center"/>
          </w:tcPr>
          <w:p w14:paraId="2D6F9CCD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تلفن و دورنگار</w:t>
            </w:r>
          </w:p>
        </w:tc>
        <w:tc>
          <w:tcPr>
            <w:tcW w:w="8272" w:type="dxa"/>
          </w:tcPr>
          <w:p w14:paraId="2DDF2297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4331177B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vAlign w:val="center"/>
          </w:tcPr>
          <w:p w14:paraId="57087E24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نشانی پستی</w:t>
            </w:r>
          </w:p>
        </w:tc>
        <w:tc>
          <w:tcPr>
            <w:tcW w:w="8272" w:type="dxa"/>
          </w:tcPr>
          <w:p w14:paraId="7BDC0823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6B19764F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vAlign w:val="center"/>
          </w:tcPr>
          <w:p w14:paraId="4D5EB1C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  <w:t>کد پست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ی</w:t>
            </w:r>
          </w:p>
        </w:tc>
        <w:tc>
          <w:tcPr>
            <w:tcW w:w="8272" w:type="dxa"/>
          </w:tcPr>
          <w:p w14:paraId="44D644C8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650F2806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vAlign w:val="center"/>
          </w:tcPr>
          <w:p w14:paraId="4ADCA3BE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سایت اینترنتی</w:t>
            </w:r>
          </w:p>
        </w:tc>
        <w:tc>
          <w:tcPr>
            <w:tcW w:w="8272" w:type="dxa"/>
          </w:tcPr>
          <w:p w14:paraId="0D82915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  <w:tr w:rsidR="00772B43" w:rsidRPr="003503B1" w14:paraId="2652E806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3" w:type="dxa"/>
            <w:vAlign w:val="center"/>
          </w:tcPr>
          <w:p w14:paraId="117F5176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18"/>
                <w:szCs w:val="18"/>
                <w:rtl/>
              </w:rPr>
              <w:t>پست الکترونیکی</w:t>
            </w:r>
          </w:p>
        </w:tc>
        <w:tc>
          <w:tcPr>
            <w:tcW w:w="8272" w:type="dxa"/>
          </w:tcPr>
          <w:p w14:paraId="5C64E931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18"/>
                <w:szCs w:val="18"/>
                <w:rtl/>
              </w:rPr>
            </w:pPr>
          </w:p>
        </w:tc>
      </w:tr>
    </w:tbl>
    <w:p w14:paraId="559C053F" w14:textId="77777777" w:rsidR="00772B43" w:rsidRPr="003503B1" w:rsidRDefault="00772B43" w:rsidP="00772B43">
      <w:pPr>
        <w:pStyle w:val="ListParagraph"/>
        <w:numPr>
          <w:ilvl w:val="0"/>
          <w:numId w:val="9"/>
        </w:numPr>
        <w:spacing w:before="0" w:line="240" w:lineRule="auto"/>
        <w:rPr>
          <w:rFonts w:ascii="B Mitra" w:hAnsi="B Mitra" w:cs="B Nazanin"/>
          <w:b/>
          <w:bCs/>
          <w:sz w:val="20"/>
          <w:szCs w:val="20"/>
        </w:rPr>
      </w:pPr>
      <w:r w:rsidRPr="003503B1">
        <w:rPr>
          <w:rFonts w:ascii="B Mitra" w:hAnsi="B Mitra" w:cs="B Nazanin"/>
          <w:b/>
          <w:bCs/>
          <w:sz w:val="20"/>
          <w:szCs w:val="20"/>
          <w:rtl/>
        </w:rPr>
        <w:t>مشخصات سهامداران عمده (بالا</w:t>
      </w:r>
      <w:r w:rsidRPr="003503B1">
        <w:rPr>
          <w:rFonts w:ascii="B Mitra" w:hAnsi="B Mitra" w:cs="B Nazanin" w:hint="cs"/>
          <w:b/>
          <w:bCs/>
          <w:sz w:val="20"/>
          <w:szCs w:val="20"/>
          <w:rtl/>
        </w:rPr>
        <w:t>ی</w:t>
      </w:r>
      <w:r w:rsidRPr="003503B1">
        <w:rPr>
          <w:rFonts w:ascii="B Mitra" w:hAnsi="B Mitra" w:cs="B Nazanin"/>
          <w:b/>
          <w:bCs/>
          <w:sz w:val="20"/>
          <w:szCs w:val="20"/>
          <w:rtl/>
        </w:rPr>
        <w:t xml:space="preserve"> 5 درصد)</w:t>
      </w:r>
    </w:p>
    <w:tbl>
      <w:tblPr>
        <w:tblStyle w:val="ListTable7Colorful-Accent4"/>
        <w:bidiVisual/>
        <w:tblW w:w="1114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4113"/>
        <w:gridCol w:w="1735"/>
        <w:gridCol w:w="1860"/>
        <w:gridCol w:w="956"/>
        <w:gridCol w:w="1866"/>
      </w:tblGrid>
      <w:tr w:rsidR="00772B43" w:rsidRPr="003503B1" w14:paraId="7C7262A8" w14:textId="77777777" w:rsidTr="00825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15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14:paraId="5D821E46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4113" w:type="dxa"/>
            <w:tcBorders>
              <w:bottom w:val="none" w:sz="0" w:space="0" w:color="auto"/>
            </w:tcBorders>
            <w:vAlign w:val="center"/>
          </w:tcPr>
          <w:p w14:paraId="63D03BD8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نام سهامداران/ شرکا (حقوقی/ حقیقی)</w:t>
            </w:r>
          </w:p>
        </w:tc>
        <w:tc>
          <w:tcPr>
            <w:tcW w:w="1735" w:type="dxa"/>
            <w:tcBorders>
              <w:bottom w:val="none" w:sz="0" w:space="0" w:color="auto"/>
            </w:tcBorders>
            <w:vAlign w:val="center"/>
          </w:tcPr>
          <w:p w14:paraId="4694B432" w14:textId="77777777" w:rsidR="00772B43" w:rsidRPr="003503B1" w:rsidRDefault="00772B43" w:rsidP="008250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شناسه ملی/ کد ملی</w:t>
            </w:r>
          </w:p>
        </w:tc>
        <w:tc>
          <w:tcPr>
            <w:tcW w:w="1860" w:type="dxa"/>
            <w:tcBorders>
              <w:bottom w:val="none" w:sz="0" w:space="0" w:color="auto"/>
            </w:tcBorders>
            <w:vAlign w:val="center"/>
          </w:tcPr>
          <w:p w14:paraId="51D1BD20" w14:textId="77777777" w:rsidR="00772B43" w:rsidRPr="003503B1" w:rsidRDefault="00772B43" w:rsidP="008250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نماینده در </w:t>
            </w:r>
            <w:r w:rsidRPr="003503B1"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  <w:t>ه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eastAsia"/>
                <w:bCs/>
                <w:i w:val="0"/>
                <w:iCs w:val="0"/>
                <w:color w:val="000000"/>
                <w:sz w:val="20"/>
                <w:szCs w:val="20"/>
                <w:rtl/>
              </w:rPr>
              <w:t>ئت‌مد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eastAsia"/>
                <w:bCs/>
                <w:i w:val="0"/>
                <w:iCs w:val="0"/>
                <w:color w:val="000000"/>
                <w:sz w:val="20"/>
                <w:szCs w:val="20"/>
                <w:rtl/>
              </w:rPr>
              <w:t>ره</w:t>
            </w:r>
          </w:p>
        </w:tc>
        <w:tc>
          <w:tcPr>
            <w:tcW w:w="956" w:type="dxa"/>
            <w:tcBorders>
              <w:bottom w:val="none" w:sz="0" w:space="0" w:color="auto"/>
            </w:tcBorders>
            <w:vAlign w:val="center"/>
          </w:tcPr>
          <w:p w14:paraId="76516218" w14:textId="77777777" w:rsidR="00772B43" w:rsidRPr="003503B1" w:rsidRDefault="00772B43" w:rsidP="008250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درصد مالکیت</w:t>
            </w:r>
          </w:p>
        </w:tc>
        <w:tc>
          <w:tcPr>
            <w:tcW w:w="1866" w:type="dxa"/>
            <w:tcBorders>
              <w:bottom w:val="none" w:sz="0" w:space="0" w:color="auto"/>
            </w:tcBorders>
            <w:vAlign w:val="center"/>
          </w:tcPr>
          <w:p w14:paraId="2B2D1B05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تاریخ تملک</w:t>
            </w:r>
          </w:p>
        </w:tc>
      </w:tr>
      <w:tr w:rsidR="00772B43" w:rsidRPr="003503B1" w14:paraId="35851727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dxa"/>
            <w:tcBorders>
              <w:right w:val="none" w:sz="0" w:space="0" w:color="auto"/>
            </w:tcBorders>
          </w:tcPr>
          <w:p w14:paraId="4B3FD10C" w14:textId="77777777" w:rsidR="00772B43" w:rsidRPr="003503B1" w:rsidRDefault="00772B43" w:rsidP="008250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113" w:type="dxa"/>
          </w:tcPr>
          <w:p w14:paraId="6A43A9AD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35" w:type="dxa"/>
          </w:tcPr>
          <w:p w14:paraId="40D13667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60" w:type="dxa"/>
          </w:tcPr>
          <w:p w14:paraId="3520DE1E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14:paraId="48F5F06D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66" w:type="dxa"/>
          </w:tcPr>
          <w:p w14:paraId="1E156309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72B43" w:rsidRPr="003503B1" w14:paraId="315D6029" w14:textId="77777777" w:rsidTr="00825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dxa"/>
            <w:tcBorders>
              <w:right w:val="none" w:sz="0" w:space="0" w:color="auto"/>
            </w:tcBorders>
          </w:tcPr>
          <w:p w14:paraId="4DD60690" w14:textId="77777777" w:rsidR="00772B43" w:rsidRPr="003503B1" w:rsidRDefault="00772B43" w:rsidP="008250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113" w:type="dxa"/>
          </w:tcPr>
          <w:p w14:paraId="26C6A286" w14:textId="77777777" w:rsidR="00772B43" w:rsidRPr="003503B1" w:rsidRDefault="00772B43" w:rsidP="00825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35" w:type="dxa"/>
          </w:tcPr>
          <w:p w14:paraId="2D55AAD9" w14:textId="77777777" w:rsidR="00772B43" w:rsidRPr="003503B1" w:rsidRDefault="00772B43" w:rsidP="00825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60" w:type="dxa"/>
          </w:tcPr>
          <w:p w14:paraId="4A881B33" w14:textId="77777777" w:rsidR="00772B43" w:rsidRPr="003503B1" w:rsidRDefault="00772B43" w:rsidP="00825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14:paraId="62886198" w14:textId="77777777" w:rsidR="00772B43" w:rsidRPr="003503B1" w:rsidRDefault="00772B43" w:rsidP="00825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66" w:type="dxa"/>
          </w:tcPr>
          <w:p w14:paraId="2514FDE7" w14:textId="77777777" w:rsidR="00772B43" w:rsidRPr="003503B1" w:rsidRDefault="00772B43" w:rsidP="00825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72B43" w:rsidRPr="003503B1" w14:paraId="4040DDB2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dxa"/>
          </w:tcPr>
          <w:p w14:paraId="663EC52E" w14:textId="77777777" w:rsidR="00772B43" w:rsidRPr="003503B1" w:rsidRDefault="00772B43" w:rsidP="008250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113" w:type="dxa"/>
          </w:tcPr>
          <w:p w14:paraId="111F7012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35" w:type="dxa"/>
          </w:tcPr>
          <w:p w14:paraId="7E1B2DC3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60" w:type="dxa"/>
          </w:tcPr>
          <w:p w14:paraId="73B7A020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14:paraId="6686E96D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66" w:type="dxa"/>
          </w:tcPr>
          <w:p w14:paraId="60B5F9E6" w14:textId="77777777" w:rsidR="00772B43" w:rsidRPr="003503B1" w:rsidRDefault="00772B43" w:rsidP="00825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1385DA25" w14:textId="77777777" w:rsidR="00772B43" w:rsidRPr="003503B1" w:rsidRDefault="00772B43" w:rsidP="00772B43">
      <w:pPr>
        <w:pStyle w:val="ListParagraph"/>
        <w:numPr>
          <w:ilvl w:val="0"/>
          <w:numId w:val="9"/>
        </w:numPr>
        <w:spacing w:before="0" w:line="240" w:lineRule="auto"/>
        <w:rPr>
          <w:rFonts w:ascii="B Mitra" w:hAnsi="B Mitra" w:cs="B Nazanin"/>
          <w:b/>
          <w:bCs/>
          <w:sz w:val="20"/>
          <w:szCs w:val="20"/>
        </w:rPr>
      </w:pPr>
      <w:r w:rsidRPr="003503B1">
        <w:rPr>
          <w:rFonts w:ascii="B Mitra" w:hAnsi="B Mitra" w:cs="B Nazanin" w:hint="cs"/>
          <w:b/>
          <w:bCs/>
          <w:sz w:val="20"/>
          <w:szCs w:val="20"/>
          <w:rtl/>
        </w:rPr>
        <w:t>نشانی شعب و با نمایندگی(به تعداد نمایندگی تکرار شود)</w:t>
      </w:r>
    </w:p>
    <w:tbl>
      <w:tblPr>
        <w:tblStyle w:val="ListTable7Colorful-Accent4"/>
        <w:bidiVisual/>
        <w:tblW w:w="6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531"/>
        <w:gridCol w:w="2531"/>
        <w:gridCol w:w="4562"/>
      </w:tblGrid>
      <w:tr w:rsidR="00772B43" w:rsidRPr="003503B1" w14:paraId="298E8DEA" w14:textId="77777777" w:rsidTr="00825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27" w:type="pct"/>
            <w:tcBorders>
              <w:bottom w:val="none" w:sz="0" w:space="0" w:color="auto"/>
              <w:right w:val="none" w:sz="0" w:space="0" w:color="auto"/>
            </w:tcBorders>
          </w:tcPr>
          <w:p w14:paraId="110E872D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عنوان</w:t>
            </w:r>
          </w:p>
        </w:tc>
        <w:tc>
          <w:tcPr>
            <w:tcW w:w="4373" w:type="pct"/>
            <w:gridSpan w:val="3"/>
            <w:tcBorders>
              <w:bottom w:val="none" w:sz="0" w:space="0" w:color="auto"/>
            </w:tcBorders>
          </w:tcPr>
          <w:p w14:paraId="756472A1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توضیحات</w:t>
            </w:r>
          </w:p>
        </w:tc>
      </w:tr>
      <w:tr w:rsidR="00772B43" w:rsidRPr="003503B1" w14:paraId="08918590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5CE7148F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نام شرکت</w:t>
            </w:r>
          </w:p>
        </w:tc>
        <w:tc>
          <w:tcPr>
            <w:tcW w:w="4373" w:type="pct"/>
            <w:gridSpan w:val="3"/>
          </w:tcPr>
          <w:p w14:paraId="280CA7E3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29FE08A3" w14:textId="77777777" w:rsidTr="00772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51BD8D79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نوع وابستگی</w:t>
            </w:r>
          </w:p>
        </w:tc>
        <w:tc>
          <w:tcPr>
            <w:tcW w:w="1150" w:type="pct"/>
          </w:tcPr>
          <w:p w14:paraId="6FE94295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asciiTheme="majorHAnsi" w:eastAsiaTheme="majorEastAsia" w:hAnsiTheme="majorHAnsi"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asciiTheme="majorHAnsi" w:eastAsiaTheme="majorEastAsia" w:hAnsiTheme="majorHAnsi" w:cs="B Nazanin" w:hint="cs"/>
                <w:bCs/>
                <w:color w:val="000000"/>
                <w:sz w:val="20"/>
                <w:szCs w:val="20"/>
                <w:rtl/>
              </w:rPr>
              <w:t xml:space="preserve"> دفتر</w:t>
            </w:r>
          </w:p>
        </w:tc>
        <w:tc>
          <w:tcPr>
            <w:tcW w:w="1150" w:type="pct"/>
          </w:tcPr>
          <w:p w14:paraId="62AC2FF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asciiTheme="majorHAnsi" w:eastAsiaTheme="majorEastAsia" w:hAnsiTheme="majorHAnsi"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asciiTheme="majorHAnsi" w:eastAsiaTheme="majorEastAsia" w:hAnsiTheme="majorHAnsi" w:cs="B Nazanin" w:hint="cs"/>
                <w:bCs/>
                <w:color w:val="000000"/>
                <w:sz w:val="20"/>
                <w:szCs w:val="20"/>
                <w:rtl/>
              </w:rPr>
              <w:t xml:space="preserve"> شعبه</w:t>
            </w:r>
          </w:p>
        </w:tc>
        <w:tc>
          <w:tcPr>
            <w:tcW w:w="2073" w:type="pct"/>
          </w:tcPr>
          <w:p w14:paraId="02B9B915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asciiTheme="majorHAnsi" w:eastAsiaTheme="majorEastAsia" w:hAnsiTheme="majorHAnsi"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asciiTheme="majorHAnsi" w:eastAsiaTheme="majorEastAsia" w:hAnsiTheme="majorHAnsi" w:cs="B Nazanin" w:hint="cs"/>
                <w:bCs/>
                <w:color w:val="000000"/>
                <w:sz w:val="20"/>
                <w:szCs w:val="20"/>
                <w:rtl/>
              </w:rPr>
              <w:t xml:space="preserve"> نمایندگی </w:t>
            </w:r>
          </w:p>
        </w:tc>
      </w:tr>
      <w:tr w:rsidR="00772B43" w:rsidRPr="003503B1" w14:paraId="1A1933A0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119E1CED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نام استان</w:t>
            </w:r>
          </w:p>
        </w:tc>
        <w:tc>
          <w:tcPr>
            <w:tcW w:w="4373" w:type="pct"/>
            <w:gridSpan w:val="3"/>
          </w:tcPr>
          <w:p w14:paraId="79C8740E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3FA3A7AC" w14:textId="77777777" w:rsidTr="008250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53DE4263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نشانی</w:t>
            </w:r>
          </w:p>
        </w:tc>
        <w:tc>
          <w:tcPr>
            <w:tcW w:w="4373" w:type="pct"/>
            <w:gridSpan w:val="3"/>
          </w:tcPr>
          <w:p w14:paraId="10A5B1D3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14DFD65D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046437E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تلفن و دورنگار</w:t>
            </w:r>
          </w:p>
        </w:tc>
        <w:tc>
          <w:tcPr>
            <w:tcW w:w="4373" w:type="pct"/>
            <w:gridSpan w:val="3"/>
          </w:tcPr>
          <w:p w14:paraId="13C20253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1B7AF414" w14:textId="77777777" w:rsidTr="008250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6A2F67B4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نشانی پستی</w:t>
            </w:r>
          </w:p>
        </w:tc>
        <w:tc>
          <w:tcPr>
            <w:tcW w:w="4373" w:type="pct"/>
            <w:gridSpan w:val="3"/>
          </w:tcPr>
          <w:p w14:paraId="37AA4DE4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678AADFC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56F26B58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  <w:t>کد پست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ی</w:t>
            </w:r>
          </w:p>
        </w:tc>
        <w:tc>
          <w:tcPr>
            <w:tcW w:w="4373" w:type="pct"/>
            <w:gridSpan w:val="3"/>
          </w:tcPr>
          <w:p w14:paraId="2D0D052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4C67AA2D" w14:textId="77777777" w:rsidTr="008250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4E418512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سایت اینترنتی</w:t>
            </w:r>
          </w:p>
        </w:tc>
        <w:tc>
          <w:tcPr>
            <w:tcW w:w="4373" w:type="pct"/>
            <w:gridSpan w:val="3"/>
          </w:tcPr>
          <w:p w14:paraId="429AEC4A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6B7C7C51" w14:textId="77777777" w:rsidTr="00825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" w:type="pct"/>
            <w:tcBorders>
              <w:right w:val="none" w:sz="0" w:space="0" w:color="auto"/>
            </w:tcBorders>
            <w:vAlign w:val="center"/>
          </w:tcPr>
          <w:p w14:paraId="3FF84B47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پست الکترونیکی</w:t>
            </w:r>
          </w:p>
        </w:tc>
        <w:tc>
          <w:tcPr>
            <w:tcW w:w="4373" w:type="pct"/>
            <w:gridSpan w:val="3"/>
          </w:tcPr>
          <w:p w14:paraId="336CAED9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="B Nazanin"/>
                <w:bCs/>
                <w:color w:val="000000"/>
                <w:sz w:val="20"/>
                <w:szCs w:val="20"/>
              </w:rPr>
            </w:pPr>
          </w:p>
        </w:tc>
      </w:tr>
    </w:tbl>
    <w:p w14:paraId="4C33B654" w14:textId="60FD3669" w:rsidR="003503B1" w:rsidRDefault="003503B1" w:rsidP="003503B1">
      <w:pPr>
        <w:rPr>
          <w:rtl/>
        </w:rPr>
      </w:pPr>
    </w:p>
    <w:p w14:paraId="6D1D3735" w14:textId="77777777" w:rsidR="003503B1" w:rsidRPr="003503B1" w:rsidRDefault="003503B1" w:rsidP="003503B1">
      <w:pPr>
        <w:rPr>
          <w:rtl/>
        </w:rPr>
      </w:pPr>
    </w:p>
    <w:p w14:paraId="5E1012A1" w14:textId="0E72264B" w:rsidR="00772B43" w:rsidRPr="003503B1" w:rsidRDefault="00772B43" w:rsidP="00772B43">
      <w:pPr>
        <w:pStyle w:val="Heading2"/>
        <w:numPr>
          <w:ilvl w:val="0"/>
          <w:numId w:val="0"/>
        </w:numPr>
        <w:ind w:left="142"/>
        <w:jc w:val="center"/>
        <w:rPr>
          <w:rFonts w:cs="B Nazanin"/>
          <w:sz w:val="32"/>
          <w:szCs w:val="32"/>
          <w:rtl/>
        </w:rPr>
      </w:pPr>
      <w:r w:rsidRPr="003503B1">
        <w:rPr>
          <w:rFonts w:cs="B Nazanin" w:hint="cs"/>
          <w:sz w:val="32"/>
          <w:szCs w:val="32"/>
          <w:rtl/>
        </w:rPr>
        <w:lastRenderedPageBreak/>
        <w:t>جدول</w:t>
      </w:r>
      <w:r w:rsidR="00D901B0" w:rsidRPr="003503B1">
        <w:rPr>
          <w:rFonts w:cs="B Nazanin" w:hint="cs"/>
          <w:sz w:val="32"/>
          <w:szCs w:val="32"/>
          <w:rtl/>
        </w:rPr>
        <w:t>4</w:t>
      </w:r>
      <w:r w:rsidRPr="003503B1">
        <w:rPr>
          <w:rFonts w:cs="B Nazanin" w:hint="cs"/>
          <w:sz w:val="32"/>
          <w:szCs w:val="32"/>
          <w:rtl/>
        </w:rPr>
        <w:t>: مشخصات متقاضیان</w:t>
      </w:r>
    </w:p>
    <w:p w14:paraId="789E2376" w14:textId="77777777" w:rsidR="00772B43" w:rsidRPr="003503B1" w:rsidRDefault="00772B43" w:rsidP="00772B43">
      <w:pPr>
        <w:pStyle w:val="ListParagraph"/>
        <w:numPr>
          <w:ilvl w:val="0"/>
          <w:numId w:val="9"/>
        </w:numPr>
        <w:spacing w:before="0" w:after="160" w:line="240" w:lineRule="auto"/>
        <w:rPr>
          <w:rFonts w:ascii="B Mitra" w:hAnsi="B Mitra" w:cs="B Nazanin"/>
          <w:b/>
          <w:bCs/>
          <w:sz w:val="20"/>
          <w:szCs w:val="20"/>
        </w:rPr>
      </w:pPr>
      <w:r w:rsidRPr="003503B1">
        <w:rPr>
          <w:rFonts w:ascii="B Mitra" w:hAnsi="B Mitra" w:cs="B Nazanin"/>
          <w:b/>
          <w:bCs/>
          <w:sz w:val="20"/>
          <w:szCs w:val="20"/>
          <w:rtl/>
        </w:rPr>
        <w:t>گواه</w:t>
      </w:r>
      <w:r w:rsidRPr="003503B1">
        <w:rPr>
          <w:rFonts w:ascii="B Mitra" w:hAnsi="B Mitra" w:cs="B Nazanin" w:hint="cs"/>
          <w:b/>
          <w:bCs/>
          <w:sz w:val="20"/>
          <w:szCs w:val="20"/>
          <w:rtl/>
        </w:rPr>
        <w:t>ی</w:t>
      </w:r>
      <w:r w:rsidRPr="003503B1">
        <w:rPr>
          <w:rFonts w:ascii="B Mitra" w:hAnsi="B Mitra" w:cs="B Nazanin" w:hint="eastAsia"/>
          <w:b/>
          <w:bCs/>
          <w:sz w:val="20"/>
          <w:szCs w:val="20"/>
          <w:rtl/>
        </w:rPr>
        <w:t>نامه‌ها</w:t>
      </w:r>
      <w:r w:rsidRPr="003503B1">
        <w:rPr>
          <w:rFonts w:ascii="B Mitra" w:hAnsi="B Mitra" w:cs="B Nazanin" w:hint="cs"/>
          <w:b/>
          <w:bCs/>
          <w:sz w:val="20"/>
          <w:szCs w:val="20"/>
          <w:rtl/>
        </w:rPr>
        <w:t>ی شرکت و سوابق کاری</w:t>
      </w:r>
    </w:p>
    <w:tbl>
      <w:tblPr>
        <w:tblStyle w:val="ListTable7Colorful-Accent4"/>
        <w:bidiVisual/>
        <w:tblW w:w="11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1650"/>
        <w:gridCol w:w="175"/>
        <w:gridCol w:w="703"/>
        <w:gridCol w:w="1265"/>
        <w:gridCol w:w="1266"/>
        <w:gridCol w:w="1282"/>
        <w:gridCol w:w="545"/>
        <w:gridCol w:w="1169"/>
        <w:gridCol w:w="1515"/>
      </w:tblGrid>
      <w:tr w:rsidR="00772B43" w:rsidRPr="003503B1" w14:paraId="0EEFDF88" w14:textId="77777777" w:rsidTr="00D901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8" w:type="dxa"/>
          </w:tcPr>
          <w:p w14:paraId="65C352BC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عنوان</w:t>
            </w:r>
          </w:p>
        </w:tc>
        <w:tc>
          <w:tcPr>
            <w:tcW w:w="1825" w:type="dxa"/>
            <w:gridSpan w:val="2"/>
          </w:tcPr>
          <w:p w14:paraId="1149F3A8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 w:val="0"/>
                <w:iCs w:val="0"/>
                <w:color w:val="000000"/>
                <w:sz w:val="24"/>
                <w:szCs w:val="20"/>
                <w:rtl/>
              </w:rPr>
            </w:pPr>
          </w:p>
        </w:tc>
        <w:tc>
          <w:tcPr>
            <w:tcW w:w="7745" w:type="dxa"/>
            <w:gridSpan w:val="7"/>
          </w:tcPr>
          <w:p w14:paraId="5D152316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توضیحات</w:t>
            </w:r>
          </w:p>
        </w:tc>
      </w:tr>
      <w:tr w:rsidR="00772B43" w:rsidRPr="003503B1" w14:paraId="4A438E7A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  <w:vAlign w:val="center"/>
          </w:tcPr>
          <w:p w14:paraId="235F246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  <w:t>پذ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eastAsia"/>
                <w:bCs/>
                <w:i w:val="0"/>
                <w:iCs w:val="0"/>
                <w:color w:val="000000"/>
                <w:sz w:val="20"/>
                <w:szCs w:val="20"/>
                <w:rtl/>
              </w:rPr>
              <w:t>رفته‌شده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 در بازارهای مالی</w:t>
            </w:r>
          </w:p>
        </w:tc>
        <w:tc>
          <w:tcPr>
            <w:tcW w:w="2528" w:type="dxa"/>
            <w:gridSpan w:val="3"/>
            <w:vAlign w:val="center"/>
          </w:tcPr>
          <w:p w14:paraId="1404152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بانک و موسسه اعتباری</w:t>
            </w:r>
          </w:p>
        </w:tc>
        <w:tc>
          <w:tcPr>
            <w:tcW w:w="2531" w:type="dxa"/>
            <w:gridSpan w:val="2"/>
            <w:vAlign w:val="center"/>
          </w:tcPr>
          <w:p w14:paraId="7BAD3B0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پذیرفته‌شده در بورس </w:t>
            </w:r>
          </w:p>
        </w:tc>
        <w:tc>
          <w:tcPr>
            <w:tcW w:w="1827" w:type="dxa"/>
            <w:gridSpan w:val="2"/>
          </w:tcPr>
          <w:p w14:paraId="3FBF94E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33BF3AE7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پذیرفته‌شده در </w:t>
            </w:r>
            <w:r w:rsidRPr="003503B1">
              <w:rPr>
                <w:rFonts w:cs="B Nazanin"/>
                <w:bCs/>
                <w:color w:val="000000"/>
                <w:sz w:val="20"/>
                <w:szCs w:val="20"/>
                <w:rtl/>
              </w:rPr>
              <w:t>فرا بورس</w:t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772B43" w:rsidRPr="003503B1" w14:paraId="404425AA" w14:textId="77777777" w:rsidTr="00D901B0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  <w:vAlign w:val="center"/>
          </w:tcPr>
          <w:p w14:paraId="1CBDC10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28" w:type="dxa"/>
            <w:gridSpan w:val="3"/>
            <w:vAlign w:val="center"/>
          </w:tcPr>
          <w:p w14:paraId="36A1FF4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سرمایه‌گذاری </w:t>
            </w:r>
          </w:p>
        </w:tc>
        <w:tc>
          <w:tcPr>
            <w:tcW w:w="2531" w:type="dxa"/>
            <w:gridSpan w:val="2"/>
            <w:vAlign w:val="center"/>
          </w:tcPr>
          <w:p w14:paraId="7FCC392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هلدینگ </w:t>
            </w:r>
          </w:p>
        </w:tc>
        <w:tc>
          <w:tcPr>
            <w:tcW w:w="1827" w:type="dxa"/>
            <w:gridSpan w:val="2"/>
          </w:tcPr>
          <w:p w14:paraId="58B9D45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6C136CDC" w14:textId="41922C86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A603D3" w:rsidRPr="003503B1">
              <w:rPr>
                <w:rFonts w:cs="B Nazanin"/>
                <w:bCs/>
                <w:color w:val="000000"/>
                <w:sz w:val="20"/>
                <w:szCs w:val="20"/>
                <w:rtl/>
              </w:rPr>
              <w:t>تأمین</w:t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سرمایه</w:t>
            </w:r>
          </w:p>
        </w:tc>
      </w:tr>
      <w:tr w:rsidR="00772B43" w:rsidRPr="003503B1" w14:paraId="379DC760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  <w:vAlign w:val="center"/>
          </w:tcPr>
          <w:p w14:paraId="1165BA6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ترکیب سهام شرکت </w:t>
            </w:r>
            <w:r w:rsidRPr="003503B1"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  <w:t>ازلحاظ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 نوع مالکیت</w:t>
            </w:r>
          </w:p>
        </w:tc>
        <w:tc>
          <w:tcPr>
            <w:tcW w:w="2528" w:type="dxa"/>
            <w:gridSpan w:val="3"/>
            <w:vAlign w:val="center"/>
          </w:tcPr>
          <w:p w14:paraId="06AD04D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خصوصی</w:t>
            </w:r>
          </w:p>
        </w:tc>
        <w:tc>
          <w:tcPr>
            <w:tcW w:w="2531" w:type="dxa"/>
            <w:gridSpan w:val="2"/>
            <w:vAlign w:val="center"/>
          </w:tcPr>
          <w:p w14:paraId="369F9CE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تعاونی</w:t>
            </w:r>
          </w:p>
        </w:tc>
        <w:tc>
          <w:tcPr>
            <w:tcW w:w="1827" w:type="dxa"/>
            <w:gridSpan w:val="2"/>
          </w:tcPr>
          <w:p w14:paraId="2451FF0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78B0F46C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دولتی </w:t>
            </w:r>
          </w:p>
        </w:tc>
      </w:tr>
      <w:tr w:rsidR="00772B43" w:rsidRPr="003503B1" w14:paraId="17F75B22" w14:textId="77777777" w:rsidTr="00D901B0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  <w:vAlign w:val="center"/>
          </w:tcPr>
          <w:p w14:paraId="3AF67655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28" w:type="dxa"/>
            <w:gridSpan w:val="3"/>
            <w:vAlign w:val="center"/>
          </w:tcPr>
          <w:p w14:paraId="1C26672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نهادها و موسسه عمومی</w:t>
            </w:r>
          </w:p>
        </w:tc>
        <w:tc>
          <w:tcPr>
            <w:tcW w:w="2531" w:type="dxa"/>
            <w:gridSpan w:val="2"/>
            <w:vAlign w:val="center"/>
          </w:tcPr>
          <w:p w14:paraId="08503FED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09B12B2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6CD08E7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17F26A02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  <w:vAlign w:val="center"/>
          </w:tcPr>
          <w:p w14:paraId="076FD57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عضویت در تشکل‌ها و مجامع تخصصی  </w:t>
            </w:r>
          </w:p>
        </w:tc>
        <w:tc>
          <w:tcPr>
            <w:tcW w:w="2528" w:type="dxa"/>
            <w:gridSpan w:val="3"/>
            <w:vAlign w:val="center"/>
          </w:tcPr>
          <w:p w14:paraId="685BD1F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نظام صنفی رایانه</w:t>
            </w:r>
          </w:p>
        </w:tc>
        <w:tc>
          <w:tcPr>
            <w:tcW w:w="2531" w:type="dxa"/>
            <w:gridSpan w:val="2"/>
            <w:vAlign w:val="center"/>
          </w:tcPr>
          <w:p w14:paraId="2594193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اتاق بازرگانی، صنایع و..</w:t>
            </w:r>
          </w:p>
        </w:tc>
        <w:tc>
          <w:tcPr>
            <w:tcW w:w="1827" w:type="dxa"/>
            <w:gridSpan w:val="2"/>
          </w:tcPr>
          <w:p w14:paraId="3D97932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7AF4AF3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سندیکای صنعت مخابرات</w:t>
            </w:r>
          </w:p>
        </w:tc>
      </w:tr>
      <w:tr w:rsidR="00772B43" w:rsidRPr="003503B1" w14:paraId="741996F5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  <w:vAlign w:val="center"/>
          </w:tcPr>
          <w:p w14:paraId="49D99BF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28" w:type="dxa"/>
            <w:gridSpan w:val="3"/>
            <w:vAlign w:val="center"/>
          </w:tcPr>
          <w:p w14:paraId="3C41AA1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پروانه تولید</w:t>
            </w:r>
          </w:p>
        </w:tc>
        <w:tc>
          <w:tcPr>
            <w:tcW w:w="2531" w:type="dxa"/>
            <w:gridSpan w:val="2"/>
            <w:vAlign w:val="center"/>
          </w:tcPr>
          <w:p w14:paraId="3E267617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پروانه بهره‌برداری</w:t>
            </w:r>
          </w:p>
        </w:tc>
        <w:tc>
          <w:tcPr>
            <w:tcW w:w="1827" w:type="dxa"/>
            <w:gridSpan w:val="2"/>
          </w:tcPr>
          <w:p w14:paraId="648D2C5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16EBEE17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پروانه تحقیق و توسعه</w:t>
            </w:r>
          </w:p>
        </w:tc>
      </w:tr>
      <w:tr w:rsidR="00772B43" w:rsidRPr="003503B1" w14:paraId="48F55D60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  <w:vAlign w:val="center"/>
          </w:tcPr>
          <w:p w14:paraId="14C1347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28" w:type="dxa"/>
            <w:gridSpan w:val="3"/>
            <w:vAlign w:val="center"/>
          </w:tcPr>
          <w:p w14:paraId="5306454B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503B1">
              <w:rPr>
                <w:rFonts w:cs="B Nazanin" w:hint="cs"/>
                <w:bCs/>
                <w:color w:val="000000"/>
                <w:sz w:val="18"/>
                <w:szCs w:val="18"/>
                <w:rtl/>
              </w:rPr>
              <w:t xml:space="preserve">اتحادیه </w:t>
            </w:r>
            <w:r w:rsidRPr="003503B1">
              <w:rPr>
                <w:rFonts w:cs="B Nazanin"/>
                <w:bCs/>
                <w:color w:val="000000"/>
                <w:sz w:val="18"/>
                <w:szCs w:val="18"/>
                <w:rtl/>
              </w:rPr>
              <w:t>کسب‌وکارها</w:t>
            </w:r>
            <w:r w:rsidRPr="003503B1">
              <w:rPr>
                <w:rFonts w:cs="B Nazanin" w:hint="cs"/>
                <w:bCs/>
                <w:color w:val="000000"/>
                <w:sz w:val="18"/>
                <w:szCs w:val="18"/>
                <w:rtl/>
              </w:rPr>
              <w:t>ی مجازی</w:t>
            </w:r>
          </w:p>
        </w:tc>
        <w:tc>
          <w:tcPr>
            <w:tcW w:w="2531" w:type="dxa"/>
            <w:gridSpan w:val="2"/>
            <w:vAlign w:val="center"/>
          </w:tcPr>
          <w:p w14:paraId="329D317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827" w:type="dxa"/>
            <w:gridSpan w:val="2"/>
          </w:tcPr>
          <w:p w14:paraId="537EF57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489CF87B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772B43" w:rsidRPr="003503B1" w14:paraId="774813A0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  <w:vAlign w:val="center"/>
          </w:tcPr>
          <w:p w14:paraId="080C0BC9" w14:textId="4546133F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سوابق شتابدهی</w:t>
            </w:r>
            <w:r w:rsidR="00306104"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 و پیش شتابدهی</w:t>
            </w:r>
          </w:p>
        </w:tc>
        <w:tc>
          <w:tcPr>
            <w:tcW w:w="1650" w:type="dxa"/>
            <w:shd w:val="clear" w:color="auto" w:fill="B2A1C7" w:themeFill="accent4" w:themeFillTint="99"/>
            <w:vAlign w:val="center"/>
          </w:tcPr>
          <w:p w14:paraId="512CE4AD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نام شرکت/تیم</w:t>
            </w:r>
          </w:p>
        </w:tc>
        <w:tc>
          <w:tcPr>
            <w:tcW w:w="3409" w:type="dxa"/>
            <w:gridSpan w:val="4"/>
            <w:shd w:val="clear" w:color="auto" w:fill="B2A1C7" w:themeFill="accent4" w:themeFillTint="99"/>
            <w:vAlign w:val="center"/>
          </w:tcPr>
          <w:p w14:paraId="424DA5B4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نوع فعالیت</w:t>
            </w:r>
          </w:p>
        </w:tc>
        <w:tc>
          <w:tcPr>
            <w:tcW w:w="1282" w:type="dxa"/>
            <w:shd w:val="clear" w:color="auto" w:fill="B2A1C7" w:themeFill="accent4" w:themeFillTint="99"/>
            <w:vAlign w:val="center"/>
          </w:tcPr>
          <w:p w14:paraId="37DAB099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درصد سهام</w:t>
            </w:r>
          </w:p>
        </w:tc>
        <w:tc>
          <w:tcPr>
            <w:tcW w:w="1714" w:type="dxa"/>
            <w:gridSpan w:val="2"/>
            <w:shd w:val="clear" w:color="auto" w:fill="B2A1C7" w:themeFill="accent4" w:themeFillTint="99"/>
          </w:tcPr>
          <w:p w14:paraId="5BB5BEFD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تاریخ  قرارداد</w:t>
            </w:r>
          </w:p>
        </w:tc>
        <w:tc>
          <w:tcPr>
            <w:tcW w:w="1515" w:type="dxa"/>
            <w:shd w:val="clear" w:color="auto" w:fill="B2A1C7" w:themeFill="accent4" w:themeFillTint="99"/>
            <w:vAlign w:val="center"/>
          </w:tcPr>
          <w:p w14:paraId="666CCED8" w14:textId="77777777" w:rsidR="00772B43" w:rsidRPr="003503B1" w:rsidRDefault="00772B43" w:rsidP="00825035">
            <w:pPr>
              <w:tabs>
                <w:tab w:val="left" w:pos="83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تاریخ خروج</w:t>
            </w:r>
          </w:p>
        </w:tc>
      </w:tr>
      <w:tr w:rsidR="00772B43" w:rsidRPr="003503B1" w14:paraId="4782F355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2325D53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50" w:type="dxa"/>
            <w:vAlign w:val="center"/>
          </w:tcPr>
          <w:p w14:paraId="7D707A3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5F0D596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82" w:type="dxa"/>
            <w:vAlign w:val="center"/>
          </w:tcPr>
          <w:p w14:paraId="1E2BEB4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gridSpan w:val="2"/>
          </w:tcPr>
          <w:p w14:paraId="15EE16B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14:paraId="69E9C04B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</w:tr>
      <w:tr w:rsidR="00772B43" w:rsidRPr="003503B1" w14:paraId="33214439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05BDE7E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50" w:type="dxa"/>
            <w:vAlign w:val="center"/>
          </w:tcPr>
          <w:p w14:paraId="61769BED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1E48BB7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674CEBC5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4" w:type="dxa"/>
            <w:gridSpan w:val="2"/>
          </w:tcPr>
          <w:p w14:paraId="0CFDC41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14:paraId="7E58E39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506F3565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1E43031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50" w:type="dxa"/>
            <w:vAlign w:val="center"/>
          </w:tcPr>
          <w:p w14:paraId="0BDB698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7B6BE21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74CC7C57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4" w:type="dxa"/>
            <w:gridSpan w:val="2"/>
          </w:tcPr>
          <w:p w14:paraId="63CB119C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14:paraId="006F7F3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6BDBE567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</w:tcPr>
          <w:p w14:paraId="0E249F9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color w:val="000000"/>
                <w:sz w:val="24"/>
                <w:szCs w:val="20"/>
                <w:rtl/>
              </w:rPr>
            </w:pPr>
          </w:p>
          <w:p w14:paraId="2E0B775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4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سوابق </w:t>
            </w:r>
            <w:r w:rsidRPr="003503B1"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  <w:t>سرما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eastAsia"/>
                <w:bCs/>
                <w:i w:val="0"/>
                <w:iCs w:val="0"/>
                <w:color w:val="000000"/>
                <w:sz w:val="20"/>
                <w:szCs w:val="20"/>
                <w:rtl/>
              </w:rPr>
              <w:t>ه‌گذار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 xml:space="preserve">ی 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4"/>
                <w:szCs w:val="20"/>
                <w:rtl/>
              </w:rPr>
              <w:t>جسورانه</w:t>
            </w:r>
          </w:p>
        </w:tc>
        <w:tc>
          <w:tcPr>
            <w:tcW w:w="1650" w:type="dxa"/>
            <w:vAlign w:val="center"/>
          </w:tcPr>
          <w:p w14:paraId="08ED23E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0C867D8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1E8B6C02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4" w:type="dxa"/>
            <w:gridSpan w:val="2"/>
          </w:tcPr>
          <w:p w14:paraId="65BB3DC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14:paraId="5B3DC5D8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17975A34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6DFC9CD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4"/>
                <w:szCs w:val="20"/>
                <w:rtl/>
              </w:rPr>
            </w:pPr>
          </w:p>
        </w:tc>
        <w:tc>
          <w:tcPr>
            <w:tcW w:w="1650" w:type="dxa"/>
            <w:vAlign w:val="center"/>
          </w:tcPr>
          <w:p w14:paraId="0F1B0BF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1BA73E2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7A07365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4" w:type="dxa"/>
            <w:gridSpan w:val="2"/>
          </w:tcPr>
          <w:p w14:paraId="01BC1327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14:paraId="27378288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7DD2D2D3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246C294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4"/>
                <w:szCs w:val="20"/>
                <w:rtl/>
              </w:rPr>
            </w:pPr>
          </w:p>
        </w:tc>
        <w:tc>
          <w:tcPr>
            <w:tcW w:w="1650" w:type="dxa"/>
            <w:vAlign w:val="center"/>
          </w:tcPr>
          <w:p w14:paraId="6477441B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4E7CA11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1E3BDA2D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4" w:type="dxa"/>
            <w:gridSpan w:val="2"/>
          </w:tcPr>
          <w:p w14:paraId="792DB162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14:paraId="68FAEFE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154C813F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  <w:vAlign w:val="center"/>
          </w:tcPr>
          <w:p w14:paraId="11506BB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گواهی دانش‌</w:t>
            </w: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  <w:cs/>
              </w:rPr>
              <w:t>‎بنیان</w:t>
            </w:r>
          </w:p>
        </w:tc>
        <w:tc>
          <w:tcPr>
            <w:tcW w:w="3793" w:type="dxa"/>
            <w:gridSpan w:val="4"/>
            <w:shd w:val="clear" w:color="auto" w:fill="B2A1C7" w:themeFill="accent4" w:themeFillTint="99"/>
            <w:vAlign w:val="center"/>
          </w:tcPr>
          <w:p w14:paraId="55400E6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نوع مجوز</w:t>
            </w:r>
          </w:p>
        </w:tc>
        <w:tc>
          <w:tcPr>
            <w:tcW w:w="1266" w:type="dxa"/>
            <w:shd w:val="clear" w:color="auto" w:fill="B2A1C7" w:themeFill="accent4" w:themeFillTint="99"/>
            <w:vAlign w:val="center"/>
          </w:tcPr>
          <w:p w14:paraId="1576ADD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تاریخ </w:t>
            </w:r>
            <w:r w:rsidRPr="003503B1">
              <w:rPr>
                <w:rFonts w:cs="B Nazanin"/>
                <w:bCs/>
                <w:color w:val="000000"/>
                <w:sz w:val="20"/>
                <w:szCs w:val="20"/>
                <w:rtl/>
              </w:rPr>
              <w:t>تائ</w:t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eastAsia"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827" w:type="dxa"/>
            <w:gridSpan w:val="2"/>
            <w:shd w:val="clear" w:color="auto" w:fill="B2A1C7" w:themeFill="accent4" w:themeFillTint="99"/>
          </w:tcPr>
          <w:p w14:paraId="04F6D73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shd w:val="clear" w:color="auto" w:fill="B2A1C7" w:themeFill="accent4" w:themeFillTint="99"/>
            <w:vAlign w:val="center"/>
          </w:tcPr>
          <w:p w14:paraId="0CAAF382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حوزه فناوری</w:t>
            </w:r>
          </w:p>
        </w:tc>
      </w:tr>
      <w:tr w:rsidR="00772B43" w:rsidRPr="003503B1" w14:paraId="00EF3E7C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  <w:vAlign w:val="center"/>
          </w:tcPr>
          <w:p w14:paraId="3306F82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3" w:type="dxa"/>
            <w:gridSpan w:val="4"/>
            <w:vAlign w:val="center"/>
          </w:tcPr>
          <w:p w14:paraId="2D6A8E5E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تولیدی نوع 1</w:t>
            </w:r>
          </w:p>
        </w:tc>
        <w:tc>
          <w:tcPr>
            <w:tcW w:w="1266" w:type="dxa"/>
            <w:vAlign w:val="center"/>
          </w:tcPr>
          <w:p w14:paraId="6BE46757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345D617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7D715C4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1DB4F6A9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753CD138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3" w:type="dxa"/>
            <w:gridSpan w:val="4"/>
            <w:vAlign w:val="center"/>
          </w:tcPr>
          <w:p w14:paraId="393337B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تولیدی نوع 2 (صنعتی)</w:t>
            </w:r>
          </w:p>
        </w:tc>
        <w:tc>
          <w:tcPr>
            <w:tcW w:w="1266" w:type="dxa"/>
            <w:vAlign w:val="center"/>
          </w:tcPr>
          <w:p w14:paraId="7CEC91A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1A9DE79A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36CAD0B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5C5D2033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42677B8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3" w:type="dxa"/>
            <w:gridSpan w:val="4"/>
            <w:vAlign w:val="center"/>
          </w:tcPr>
          <w:p w14:paraId="16F9A9A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تولیدی نوع 3 (مستعد دانش‌بنیان)</w:t>
            </w:r>
          </w:p>
        </w:tc>
        <w:tc>
          <w:tcPr>
            <w:tcW w:w="1266" w:type="dxa"/>
            <w:vAlign w:val="center"/>
          </w:tcPr>
          <w:p w14:paraId="02ED4DF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64D4093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35717332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76393204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7BA938F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3" w:type="dxa"/>
            <w:gridSpan w:val="4"/>
            <w:vAlign w:val="center"/>
          </w:tcPr>
          <w:p w14:paraId="25FB3FE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نوپا نوع 1</w:t>
            </w:r>
          </w:p>
        </w:tc>
        <w:tc>
          <w:tcPr>
            <w:tcW w:w="1266" w:type="dxa"/>
            <w:vAlign w:val="center"/>
          </w:tcPr>
          <w:p w14:paraId="32CFA1F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62845B49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0AAEFD54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5D60788F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0B40ADA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3" w:type="dxa"/>
            <w:gridSpan w:val="4"/>
            <w:vAlign w:val="center"/>
          </w:tcPr>
          <w:p w14:paraId="4B51BBCD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</w:rPr>
              <w:sym w:font="Wingdings" w:char="F06F"/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نوپا نوع 2</w:t>
            </w:r>
          </w:p>
        </w:tc>
        <w:tc>
          <w:tcPr>
            <w:tcW w:w="1266" w:type="dxa"/>
            <w:vAlign w:val="center"/>
          </w:tcPr>
          <w:p w14:paraId="199E77CC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6F669C28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4E819C92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675C1D39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 w:val="restart"/>
            <w:vAlign w:val="center"/>
          </w:tcPr>
          <w:p w14:paraId="58FDF8E3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i w:val="0"/>
                <w:iCs w:val="0"/>
                <w:color w:val="000000"/>
                <w:sz w:val="20"/>
                <w:szCs w:val="20"/>
                <w:rtl/>
              </w:rPr>
              <w:t>سایر گواهی‌نامه‌ها و پروانه‌ها</w:t>
            </w:r>
          </w:p>
        </w:tc>
        <w:tc>
          <w:tcPr>
            <w:tcW w:w="5059" w:type="dxa"/>
            <w:gridSpan w:val="5"/>
            <w:vAlign w:val="center"/>
          </w:tcPr>
          <w:p w14:paraId="22420EBC" w14:textId="1AB6E5AA" w:rsidR="00772B43" w:rsidRPr="003503B1" w:rsidRDefault="005C207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عنوان</w:t>
            </w:r>
          </w:p>
        </w:tc>
        <w:tc>
          <w:tcPr>
            <w:tcW w:w="1827" w:type="dxa"/>
            <w:gridSpan w:val="2"/>
          </w:tcPr>
          <w:p w14:paraId="5B3BF5D9" w14:textId="7FF252F2" w:rsidR="00772B43" w:rsidRPr="003503B1" w:rsidRDefault="008B3E0B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/>
                <w:bCs/>
                <w:color w:val="000000"/>
                <w:sz w:val="20"/>
                <w:szCs w:val="20"/>
                <w:rtl/>
              </w:rPr>
              <w:t>تار</w:t>
            </w: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ی</w:t>
            </w:r>
            <w:r w:rsidRPr="003503B1">
              <w:rPr>
                <w:rFonts w:cs="B Nazanin" w:hint="eastAsia"/>
                <w:bCs/>
                <w:color w:val="000000"/>
                <w:sz w:val="20"/>
                <w:szCs w:val="20"/>
                <w:rtl/>
              </w:rPr>
              <w:t>خ</w:t>
            </w:r>
            <w:r w:rsidR="005C2073"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 xml:space="preserve"> صدور</w:t>
            </w:r>
          </w:p>
        </w:tc>
        <w:tc>
          <w:tcPr>
            <w:tcW w:w="2684" w:type="dxa"/>
            <w:gridSpan w:val="2"/>
            <w:vAlign w:val="center"/>
          </w:tcPr>
          <w:p w14:paraId="26535E79" w14:textId="7E227E52" w:rsidR="00772B43" w:rsidRPr="003503B1" w:rsidRDefault="005C207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color w:val="000000"/>
                <w:sz w:val="20"/>
                <w:szCs w:val="20"/>
                <w:rtl/>
              </w:rPr>
            </w:pPr>
            <w:r w:rsidRPr="003503B1">
              <w:rPr>
                <w:rFonts w:cs="B Nazanin" w:hint="cs"/>
                <w:bCs/>
                <w:color w:val="000000"/>
                <w:sz w:val="20"/>
                <w:szCs w:val="20"/>
                <w:rtl/>
              </w:rPr>
              <w:t>مرجع صدور</w:t>
            </w:r>
          </w:p>
        </w:tc>
      </w:tr>
      <w:tr w:rsidR="00772B43" w:rsidRPr="003503B1" w14:paraId="3AC5FD84" w14:textId="77777777" w:rsidTr="00D901B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53DA08AB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59" w:type="dxa"/>
            <w:gridSpan w:val="5"/>
            <w:vAlign w:val="center"/>
          </w:tcPr>
          <w:p w14:paraId="6E8B76B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77562836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3F51A8D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20"/>
                <w:szCs w:val="20"/>
                <w:rtl/>
              </w:rPr>
            </w:pPr>
          </w:p>
        </w:tc>
      </w:tr>
      <w:tr w:rsidR="00772B43" w:rsidRPr="003503B1" w14:paraId="06E09933" w14:textId="77777777" w:rsidTr="00D90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vMerge/>
          </w:tcPr>
          <w:p w14:paraId="589B9581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rPr>
                <w:rFonts w:cs="B Nazanin"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59" w:type="dxa"/>
            <w:gridSpan w:val="5"/>
            <w:vAlign w:val="center"/>
          </w:tcPr>
          <w:p w14:paraId="63C36CEC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gridSpan w:val="2"/>
          </w:tcPr>
          <w:p w14:paraId="5B368BA0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5697568F" w14:textId="77777777" w:rsidR="00772B43" w:rsidRPr="003503B1" w:rsidRDefault="00772B43" w:rsidP="00825035">
            <w:pPr>
              <w:tabs>
                <w:tab w:val="left" w:pos="833"/>
              </w:tabs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Cs/>
                <w:i/>
                <w:iCs/>
                <w:color w:val="000000"/>
                <w:sz w:val="20"/>
                <w:szCs w:val="20"/>
                <w:rtl/>
              </w:rPr>
            </w:pPr>
          </w:p>
        </w:tc>
      </w:tr>
    </w:tbl>
    <w:p w14:paraId="39095029" w14:textId="1E3A34C7" w:rsidR="0063478C" w:rsidRPr="003503B1" w:rsidRDefault="00231415" w:rsidP="003503B1">
      <w:pPr>
        <w:pStyle w:val="Heading2"/>
        <w:numPr>
          <w:ilvl w:val="0"/>
          <w:numId w:val="0"/>
        </w:numPr>
        <w:ind w:left="1134" w:hanging="1134"/>
        <w:jc w:val="left"/>
        <w:rPr>
          <w:rFonts w:cs="B Nazanin"/>
          <w:b w:val="0"/>
          <w:bCs w:val="0"/>
          <w:sz w:val="32"/>
          <w:szCs w:val="32"/>
          <w:rtl/>
        </w:rPr>
      </w:pPr>
      <w:r w:rsidRPr="003503B1">
        <w:rPr>
          <w:rFonts w:cs="B Nazanin" w:hint="cs"/>
          <w:b w:val="0"/>
          <w:bCs w:val="0"/>
          <w:sz w:val="32"/>
          <w:szCs w:val="32"/>
          <w:rtl/>
        </w:rPr>
        <w:t xml:space="preserve">مدارک پیوست: </w:t>
      </w:r>
      <w:r w:rsidR="0063478C" w:rsidRPr="003503B1">
        <w:rPr>
          <w:rFonts w:cs="B Nazanin" w:hint="cs"/>
          <w:b w:val="0"/>
          <w:bCs w:val="0"/>
          <w:sz w:val="32"/>
          <w:szCs w:val="32"/>
          <w:rtl/>
        </w:rPr>
        <w:t>مستندات هر بخش ارسال پیوست</w:t>
      </w:r>
      <w:r w:rsidRPr="003503B1">
        <w:rPr>
          <w:rFonts w:cs="B Nazanin" w:hint="cs"/>
          <w:b w:val="0"/>
          <w:bCs w:val="0"/>
          <w:sz w:val="32"/>
          <w:szCs w:val="32"/>
          <w:rtl/>
        </w:rPr>
        <w:t xml:space="preserve"> گردد</w:t>
      </w:r>
    </w:p>
    <w:p w14:paraId="087C8D61" w14:textId="14DBCDAA" w:rsidR="003503B1" w:rsidRDefault="003503B1" w:rsidP="00A13E6C">
      <w:pPr>
        <w:pStyle w:val="Heading2"/>
        <w:numPr>
          <w:ilvl w:val="0"/>
          <w:numId w:val="0"/>
        </w:numPr>
        <w:ind w:left="142"/>
        <w:jc w:val="center"/>
        <w:rPr>
          <w:rFonts w:cs="B Nazanin"/>
          <w:sz w:val="32"/>
          <w:szCs w:val="32"/>
          <w:rtl/>
        </w:rPr>
      </w:pPr>
    </w:p>
    <w:p w14:paraId="4F6DAB54" w14:textId="3D5294AD" w:rsidR="003503B1" w:rsidRDefault="003503B1" w:rsidP="003503B1">
      <w:pPr>
        <w:rPr>
          <w:rtl/>
          <w:lang w:bidi="fa-IR"/>
        </w:rPr>
      </w:pPr>
    </w:p>
    <w:p w14:paraId="241E7E8D" w14:textId="40E9A88F" w:rsidR="003503B1" w:rsidRDefault="003503B1" w:rsidP="003503B1">
      <w:pPr>
        <w:rPr>
          <w:rtl/>
          <w:lang w:bidi="fa-IR"/>
        </w:rPr>
      </w:pPr>
    </w:p>
    <w:p w14:paraId="5EF45EC6" w14:textId="77777777" w:rsidR="003503B1" w:rsidRPr="003503B1" w:rsidRDefault="003503B1" w:rsidP="003503B1">
      <w:pPr>
        <w:rPr>
          <w:rtl/>
          <w:lang w:bidi="fa-IR"/>
        </w:rPr>
      </w:pPr>
    </w:p>
    <w:p w14:paraId="09308842" w14:textId="76E69F5C" w:rsidR="00804E4D" w:rsidRPr="003503B1" w:rsidRDefault="00395803" w:rsidP="00A13E6C">
      <w:pPr>
        <w:pStyle w:val="Heading2"/>
        <w:numPr>
          <w:ilvl w:val="0"/>
          <w:numId w:val="0"/>
        </w:numPr>
        <w:ind w:left="142"/>
        <w:jc w:val="center"/>
        <w:rPr>
          <w:rFonts w:cs="B Nazanin"/>
          <w:sz w:val="32"/>
          <w:szCs w:val="32"/>
          <w:rtl/>
        </w:rPr>
      </w:pPr>
      <w:r w:rsidRPr="003503B1">
        <w:rPr>
          <w:rFonts w:cs="B Nazanin" w:hint="cs"/>
          <w:sz w:val="32"/>
          <w:szCs w:val="32"/>
          <w:rtl/>
        </w:rPr>
        <w:lastRenderedPageBreak/>
        <w:t xml:space="preserve">جدول </w:t>
      </w:r>
      <w:r w:rsidR="00D901B0" w:rsidRPr="003503B1">
        <w:rPr>
          <w:rFonts w:cs="B Nazanin" w:hint="cs"/>
          <w:sz w:val="32"/>
          <w:szCs w:val="32"/>
          <w:rtl/>
        </w:rPr>
        <w:t>5</w:t>
      </w:r>
      <w:r w:rsidRPr="003503B1">
        <w:rPr>
          <w:rFonts w:cs="B Nazanin" w:hint="cs"/>
          <w:sz w:val="32"/>
          <w:szCs w:val="32"/>
          <w:rtl/>
        </w:rPr>
        <w:t xml:space="preserve">: فهرست </w:t>
      </w:r>
      <w:r w:rsidR="002251ED" w:rsidRPr="003503B1">
        <w:rPr>
          <w:rFonts w:cs="B Nazanin" w:hint="cs"/>
          <w:sz w:val="32"/>
          <w:szCs w:val="32"/>
          <w:rtl/>
        </w:rPr>
        <w:t xml:space="preserve">قراردادهای </w:t>
      </w:r>
      <w:r w:rsidR="008B3E0B" w:rsidRPr="003503B1">
        <w:rPr>
          <w:rFonts w:cs="B Nazanin" w:hint="cs"/>
          <w:sz w:val="32"/>
          <w:szCs w:val="32"/>
          <w:rtl/>
        </w:rPr>
        <w:t>انجام‌شده</w:t>
      </w:r>
      <w:bookmarkEnd w:id="8"/>
    </w:p>
    <w:tbl>
      <w:tblPr>
        <w:tblStyle w:val="MagfaTableStyle1"/>
        <w:bidiVisual/>
        <w:tblW w:w="9383" w:type="dxa"/>
        <w:tblLook w:val="01E0" w:firstRow="1" w:lastRow="1" w:firstColumn="1" w:lastColumn="1" w:noHBand="0" w:noVBand="0"/>
      </w:tblPr>
      <w:tblGrid>
        <w:gridCol w:w="859"/>
        <w:gridCol w:w="1043"/>
        <w:gridCol w:w="1506"/>
        <w:gridCol w:w="1260"/>
        <w:gridCol w:w="1260"/>
        <w:gridCol w:w="1026"/>
        <w:gridCol w:w="2429"/>
      </w:tblGrid>
      <w:tr w:rsidR="00804E4D" w:rsidRPr="003503B1" w14:paraId="48B35CC6" w14:textId="77777777" w:rsidTr="00A13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9" w:type="dxa"/>
          </w:tcPr>
          <w:p w14:paraId="25E81422" w14:textId="77777777" w:rsidR="00804E4D" w:rsidRPr="003503B1" w:rsidRDefault="00804E4D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1043" w:type="dxa"/>
          </w:tcPr>
          <w:p w14:paraId="5359331E" w14:textId="77777777" w:rsidR="00804E4D" w:rsidRPr="003503B1" w:rsidRDefault="00CA1B65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موضوع قرارداد</w:t>
            </w:r>
          </w:p>
        </w:tc>
        <w:tc>
          <w:tcPr>
            <w:tcW w:w="1506" w:type="dxa"/>
          </w:tcPr>
          <w:p w14:paraId="200AECC7" w14:textId="77777777" w:rsidR="00804E4D" w:rsidRPr="003503B1" w:rsidRDefault="00804E4D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شرح مختصر وضعيت جاري</w:t>
            </w:r>
          </w:p>
        </w:tc>
        <w:tc>
          <w:tcPr>
            <w:tcW w:w="1260" w:type="dxa"/>
          </w:tcPr>
          <w:p w14:paraId="5E2A50D4" w14:textId="77777777" w:rsidR="00804E4D" w:rsidRPr="003503B1" w:rsidRDefault="00804E4D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تاريخ شروع</w:t>
            </w:r>
          </w:p>
        </w:tc>
        <w:tc>
          <w:tcPr>
            <w:tcW w:w="1260" w:type="dxa"/>
          </w:tcPr>
          <w:p w14:paraId="186BBA3F" w14:textId="77777777" w:rsidR="00804E4D" w:rsidRPr="003503B1" w:rsidRDefault="00804E4D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مدت انجام</w:t>
            </w:r>
          </w:p>
        </w:tc>
        <w:tc>
          <w:tcPr>
            <w:tcW w:w="1026" w:type="dxa"/>
          </w:tcPr>
          <w:p w14:paraId="77D4C592" w14:textId="77777777" w:rsidR="00804E4D" w:rsidRPr="003503B1" w:rsidRDefault="00804E4D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حجم مالي قرارداد</w:t>
            </w:r>
          </w:p>
        </w:tc>
        <w:tc>
          <w:tcPr>
            <w:tcW w:w="2429" w:type="dxa"/>
          </w:tcPr>
          <w:p w14:paraId="38AC6534" w14:textId="77777777" w:rsidR="00804E4D" w:rsidRPr="003503B1" w:rsidRDefault="00804E4D" w:rsidP="00804E4D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آدرس و شماره تماس كارفرما و شخص رابط</w:t>
            </w:r>
          </w:p>
        </w:tc>
      </w:tr>
      <w:tr w:rsidR="00804E4D" w:rsidRPr="003503B1" w14:paraId="6CD6D6F7" w14:textId="77777777" w:rsidTr="00A13E6C">
        <w:tc>
          <w:tcPr>
            <w:tcW w:w="859" w:type="dxa"/>
          </w:tcPr>
          <w:p w14:paraId="23FAEC73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43" w:type="dxa"/>
          </w:tcPr>
          <w:p w14:paraId="6C4DCD6B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06" w:type="dxa"/>
          </w:tcPr>
          <w:p w14:paraId="7FCE734F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2E2A9E34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3403F826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26" w:type="dxa"/>
          </w:tcPr>
          <w:p w14:paraId="175399AE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7D3B73CF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4E4D" w:rsidRPr="003503B1" w14:paraId="0CA68ADA" w14:textId="77777777" w:rsidTr="00A13E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9" w:type="dxa"/>
          </w:tcPr>
          <w:p w14:paraId="0901AADC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43" w:type="dxa"/>
          </w:tcPr>
          <w:p w14:paraId="20046768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06" w:type="dxa"/>
          </w:tcPr>
          <w:p w14:paraId="63FFBE12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652BA8B4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56F3FE5F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26" w:type="dxa"/>
          </w:tcPr>
          <w:p w14:paraId="69725B73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632B3BEB" w14:textId="77777777" w:rsidR="00804E4D" w:rsidRPr="003503B1" w:rsidRDefault="00804E4D" w:rsidP="00804E4D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0518C73B" w14:textId="77777777" w:rsidR="00172107" w:rsidRPr="003503B1" w:rsidRDefault="00172107" w:rsidP="00172107">
      <w:pPr>
        <w:pStyle w:val="Heading2"/>
        <w:numPr>
          <w:ilvl w:val="0"/>
          <w:numId w:val="0"/>
        </w:numPr>
        <w:ind w:left="1134" w:hanging="1134"/>
        <w:rPr>
          <w:rFonts w:cs="B Nazanin"/>
          <w:sz w:val="32"/>
          <w:szCs w:val="32"/>
          <w:rtl/>
        </w:rPr>
      </w:pPr>
      <w:bookmarkStart w:id="9" w:name="_Toc259027069"/>
      <w:r w:rsidRPr="003503B1">
        <w:rPr>
          <w:rFonts w:cs="B Nazanin" w:hint="cs"/>
          <w:sz w:val="32"/>
          <w:szCs w:val="32"/>
          <w:rtl/>
        </w:rPr>
        <w:t>مدارك پيوست: تصوير قراردادهاي مورد درخواست بند "1" جدول شماره "2"</w:t>
      </w:r>
    </w:p>
    <w:p w14:paraId="229FD71C" w14:textId="4B7D5AE0" w:rsidR="002251ED" w:rsidRPr="003503B1" w:rsidRDefault="00395803" w:rsidP="00A13E6C">
      <w:pPr>
        <w:pStyle w:val="Heading2"/>
        <w:numPr>
          <w:ilvl w:val="0"/>
          <w:numId w:val="0"/>
        </w:numPr>
        <w:ind w:left="142"/>
        <w:jc w:val="center"/>
        <w:rPr>
          <w:rFonts w:cs="B Nazanin"/>
          <w:sz w:val="32"/>
          <w:szCs w:val="32"/>
          <w:rtl/>
        </w:rPr>
      </w:pPr>
      <w:r w:rsidRPr="003503B1">
        <w:rPr>
          <w:rFonts w:cs="B Nazanin" w:hint="cs"/>
          <w:sz w:val="32"/>
          <w:szCs w:val="32"/>
          <w:rtl/>
        </w:rPr>
        <w:t xml:space="preserve">جدول </w:t>
      </w:r>
      <w:r w:rsidR="00D901B0" w:rsidRPr="003503B1">
        <w:rPr>
          <w:rFonts w:cs="B Nazanin" w:hint="cs"/>
          <w:sz w:val="32"/>
          <w:szCs w:val="32"/>
          <w:rtl/>
        </w:rPr>
        <w:t>6</w:t>
      </w:r>
      <w:r w:rsidRPr="003503B1">
        <w:rPr>
          <w:rFonts w:cs="B Nazanin" w:hint="cs"/>
          <w:sz w:val="32"/>
          <w:szCs w:val="32"/>
          <w:rtl/>
        </w:rPr>
        <w:t xml:space="preserve">: فهرست </w:t>
      </w:r>
      <w:r w:rsidR="008B3E0B" w:rsidRPr="003503B1">
        <w:rPr>
          <w:rFonts w:cs="B Nazanin" w:hint="cs"/>
          <w:sz w:val="32"/>
          <w:szCs w:val="32"/>
          <w:rtl/>
        </w:rPr>
        <w:t>تأییدیه‌های</w:t>
      </w:r>
      <w:r w:rsidR="002251ED" w:rsidRPr="003503B1">
        <w:rPr>
          <w:rFonts w:cs="B Nazanin" w:hint="cs"/>
          <w:sz w:val="32"/>
          <w:szCs w:val="32"/>
          <w:rtl/>
        </w:rPr>
        <w:t xml:space="preserve"> </w:t>
      </w:r>
      <w:r w:rsidR="00A603D3" w:rsidRPr="003503B1">
        <w:rPr>
          <w:rFonts w:cs="B Nazanin" w:hint="cs"/>
          <w:sz w:val="32"/>
          <w:szCs w:val="32"/>
          <w:rtl/>
        </w:rPr>
        <w:t>اخذشده</w:t>
      </w:r>
      <w:r w:rsidR="002251ED" w:rsidRPr="003503B1">
        <w:rPr>
          <w:rFonts w:cs="B Nazanin" w:hint="cs"/>
          <w:sz w:val="32"/>
          <w:szCs w:val="32"/>
          <w:rtl/>
        </w:rPr>
        <w:t xml:space="preserve"> از كارفرمايان قبلي</w:t>
      </w:r>
      <w:bookmarkEnd w:id="9"/>
    </w:p>
    <w:tbl>
      <w:tblPr>
        <w:tblStyle w:val="MagfaTableStyle"/>
        <w:bidiVisual/>
        <w:tblW w:w="9333" w:type="dxa"/>
        <w:tblLook w:val="04A0" w:firstRow="1" w:lastRow="0" w:firstColumn="1" w:lastColumn="0" w:noHBand="0" w:noVBand="1"/>
      </w:tblPr>
      <w:tblGrid>
        <w:gridCol w:w="709"/>
        <w:gridCol w:w="992"/>
        <w:gridCol w:w="2813"/>
        <w:gridCol w:w="1843"/>
        <w:gridCol w:w="1559"/>
        <w:gridCol w:w="1417"/>
      </w:tblGrid>
      <w:tr w:rsidR="002251ED" w:rsidRPr="003503B1" w14:paraId="7A8A6F49" w14:textId="77777777" w:rsidTr="003958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8"/>
        </w:trPr>
        <w:tc>
          <w:tcPr>
            <w:tcW w:w="709" w:type="dxa"/>
            <w:vMerge w:val="restart"/>
          </w:tcPr>
          <w:p w14:paraId="690C1B3F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992" w:type="dxa"/>
            <w:vMerge w:val="restart"/>
          </w:tcPr>
          <w:p w14:paraId="107E2412" w14:textId="4A6B4DD2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 xml:space="preserve">شماره </w:t>
            </w:r>
            <w:r w:rsidR="008B3E0B" w:rsidRPr="003503B1">
              <w:rPr>
                <w:rFonts w:cs="B Nazanin" w:hint="cs"/>
                <w:sz w:val="24"/>
                <w:szCs w:val="24"/>
                <w:rtl/>
              </w:rPr>
              <w:t>تأییدیه</w:t>
            </w:r>
          </w:p>
        </w:tc>
        <w:tc>
          <w:tcPr>
            <w:tcW w:w="2813" w:type="dxa"/>
            <w:vMerge w:val="restart"/>
          </w:tcPr>
          <w:p w14:paraId="523A7465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نام و نشاني كارفرما</w:t>
            </w:r>
          </w:p>
        </w:tc>
        <w:tc>
          <w:tcPr>
            <w:tcW w:w="1843" w:type="dxa"/>
            <w:vMerge w:val="restart"/>
          </w:tcPr>
          <w:p w14:paraId="279026D4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مقام مطلع در دستگاه كارفرمايي</w:t>
            </w:r>
          </w:p>
        </w:tc>
        <w:tc>
          <w:tcPr>
            <w:tcW w:w="1559" w:type="dxa"/>
            <w:vMerge w:val="restart"/>
          </w:tcPr>
          <w:p w14:paraId="602E4837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موضوع قرارداد</w:t>
            </w:r>
          </w:p>
        </w:tc>
        <w:tc>
          <w:tcPr>
            <w:tcW w:w="1417" w:type="dxa"/>
            <w:vMerge w:val="restart"/>
          </w:tcPr>
          <w:p w14:paraId="6A953E78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مبلغ قرارداد</w:t>
            </w:r>
          </w:p>
        </w:tc>
      </w:tr>
      <w:tr w:rsidR="002251ED" w:rsidRPr="003503B1" w14:paraId="13A1320B" w14:textId="77777777" w:rsidTr="00395803">
        <w:trPr>
          <w:trHeight w:val="556"/>
        </w:trPr>
        <w:tc>
          <w:tcPr>
            <w:tcW w:w="709" w:type="dxa"/>
            <w:vMerge/>
          </w:tcPr>
          <w:p w14:paraId="2BDC40BA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</w:tcPr>
          <w:p w14:paraId="3BABE721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13" w:type="dxa"/>
            <w:vMerge/>
          </w:tcPr>
          <w:p w14:paraId="4CCEA25F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</w:tcPr>
          <w:p w14:paraId="2E37F7FF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</w:tcPr>
          <w:p w14:paraId="3431B12D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14:paraId="7166E662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251ED" w:rsidRPr="003503B1" w14:paraId="0ACC248F" w14:textId="77777777" w:rsidTr="003958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9" w:type="dxa"/>
          </w:tcPr>
          <w:p w14:paraId="2A098DF7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14:paraId="4B97F886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13" w:type="dxa"/>
          </w:tcPr>
          <w:p w14:paraId="20260493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14:paraId="6D8A3159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69941B24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1E21F00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251ED" w:rsidRPr="003503B1" w14:paraId="3D8FD74D" w14:textId="77777777" w:rsidTr="00395803">
        <w:tc>
          <w:tcPr>
            <w:tcW w:w="709" w:type="dxa"/>
          </w:tcPr>
          <w:p w14:paraId="54A3489B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14:paraId="1725472A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13" w:type="dxa"/>
          </w:tcPr>
          <w:p w14:paraId="0C27DC78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14:paraId="7041A2A2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21092627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7095F09" w14:textId="77777777" w:rsidR="002251ED" w:rsidRPr="003503B1" w:rsidRDefault="002251ED" w:rsidP="00115104">
            <w:pPr>
              <w:spacing w:line="288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6F7B9300" w14:textId="29306E7D" w:rsidR="00A13E6C" w:rsidRPr="003503B1" w:rsidRDefault="00772B43" w:rsidP="00772B43">
      <w:pPr>
        <w:bidi w:val="0"/>
        <w:jc w:val="right"/>
        <w:rPr>
          <w:rFonts w:cs="B Nazanin"/>
          <w:b/>
          <w:bCs/>
          <w:sz w:val="32"/>
          <w:szCs w:val="32"/>
          <w:rtl/>
          <w:lang w:bidi="fa-IR"/>
        </w:rPr>
      </w:pPr>
      <w:bookmarkStart w:id="10" w:name="_Toc259027065"/>
      <w:r w:rsidRPr="003503B1">
        <w:rPr>
          <w:rFonts w:cs="B Nazanin" w:hint="cs"/>
          <w:b/>
          <w:bCs/>
          <w:sz w:val="32"/>
          <w:szCs w:val="32"/>
          <w:rtl/>
          <w:lang w:bidi="fa-IR"/>
        </w:rPr>
        <w:t xml:space="preserve">مدارک پیوست: تصویر </w:t>
      </w:r>
      <w:r w:rsidR="008B3E0B" w:rsidRPr="003503B1">
        <w:rPr>
          <w:rFonts w:cs="B Nazanin" w:hint="cs"/>
          <w:b/>
          <w:bCs/>
          <w:sz w:val="32"/>
          <w:szCs w:val="32"/>
          <w:rtl/>
          <w:lang w:bidi="fa-IR"/>
        </w:rPr>
        <w:t>تأییدیه</w:t>
      </w:r>
      <w:r w:rsidRPr="003503B1">
        <w:rPr>
          <w:rFonts w:cs="B Nazanin" w:hint="cs"/>
          <w:b/>
          <w:bCs/>
          <w:sz w:val="32"/>
          <w:szCs w:val="32"/>
          <w:rtl/>
          <w:lang w:bidi="fa-IR"/>
        </w:rPr>
        <w:t xml:space="preserve"> حسن انجام کار توسط کارفرمایان قبلی</w:t>
      </w:r>
    </w:p>
    <w:p w14:paraId="72C34D93" w14:textId="24EAC02E" w:rsidR="00804E4D" w:rsidRPr="003503B1" w:rsidRDefault="00395803" w:rsidP="00A13E6C">
      <w:pPr>
        <w:pStyle w:val="Heading2"/>
        <w:numPr>
          <w:ilvl w:val="0"/>
          <w:numId w:val="0"/>
        </w:numPr>
        <w:ind w:left="142"/>
        <w:jc w:val="center"/>
        <w:rPr>
          <w:rFonts w:cs="B Nazanin"/>
          <w:sz w:val="32"/>
          <w:szCs w:val="32"/>
          <w:rtl/>
        </w:rPr>
      </w:pPr>
      <w:r w:rsidRPr="003503B1">
        <w:rPr>
          <w:rFonts w:cs="B Nazanin" w:hint="cs"/>
          <w:sz w:val="32"/>
          <w:szCs w:val="32"/>
          <w:rtl/>
        </w:rPr>
        <w:t xml:space="preserve">جدول </w:t>
      </w:r>
      <w:r w:rsidR="00772B43" w:rsidRPr="003503B1">
        <w:rPr>
          <w:rFonts w:cs="B Nazanin" w:hint="cs"/>
          <w:sz w:val="32"/>
          <w:szCs w:val="32"/>
          <w:rtl/>
        </w:rPr>
        <w:t>7</w:t>
      </w:r>
      <w:r w:rsidRPr="003503B1">
        <w:rPr>
          <w:rFonts w:cs="B Nazanin" w:hint="cs"/>
          <w:sz w:val="32"/>
          <w:szCs w:val="32"/>
          <w:rtl/>
        </w:rPr>
        <w:t xml:space="preserve">: </w:t>
      </w:r>
      <w:r w:rsidR="00804E4D" w:rsidRPr="003503B1">
        <w:rPr>
          <w:rFonts w:cs="B Nazanin" w:hint="cs"/>
          <w:sz w:val="32"/>
          <w:szCs w:val="32"/>
          <w:rtl/>
        </w:rPr>
        <w:t>فهرست مديران و كا</w:t>
      </w:r>
      <w:bookmarkEnd w:id="10"/>
      <w:r w:rsidR="002251ED" w:rsidRPr="003503B1">
        <w:rPr>
          <w:rFonts w:cs="B Nazanin" w:hint="cs"/>
          <w:sz w:val="32"/>
          <w:szCs w:val="32"/>
          <w:rtl/>
        </w:rPr>
        <w:t>رکنان</w:t>
      </w:r>
    </w:p>
    <w:tbl>
      <w:tblPr>
        <w:tblStyle w:val="MagfaTableStyle1"/>
        <w:bidiVisual/>
        <w:tblW w:w="5000" w:type="pct"/>
        <w:tblLook w:val="01E0" w:firstRow="1" w:lastRow="1" w:firstColumn="1" w:lastColumn="1" w:noHBand="0" w:noVBand="0"/>
      </w:tblPr>
      <w:tblGrid>
        <w:gridCol w:w="706"/>
        <w:gridCol w:w="1377"/>
        <w:gridCol w:w="1839"/>
        <w:gridCol w:w="1619"/>
        <w:gridCol w:w="1502"/>
        <w:gridCol w:w="1954"/>
      </w:tblGrid>
      <w:tr w:rsidR="004E5BD6" w:rsidRPr="003503B1" w14:paraId="7B5AB007" w14:textId="77777777" w:rsidTr="00D901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2" w:type="pct"/>
          </w:tcPr>
          <w:p w14:paraId="4983F3DE" w14:textId="77777777" w:rsidR="004E5BD6" w:rsidRPr="003503B1" w:rsidRDefault="004E5BD6" w:rsidP="00804E4D">
            <w:pPr>
              <w:spacing w:line="288" w:lineRule="auto"/>
              <w:rPr>
                <w:rFonts w:cs="B Nazanin"/>
                <w:sz w:val="22"/>
              </w:rPr>
            </w:pPr>
            <w:r w:rsidRPr="003503B1">
              <w:rPr>
                <w:rFonts w:cs="B Nazanin" w:hint="cs"/>
                <w:sz w:val="22"/>
                <w:rtl/>
              </w:rPr>
              <w:t>رديف</w:t>
            </w:r>
          </w:p>
        </w:tc>
        <w:tc>
          <w:tcPr>
            <w:tcW w:w="765" w:type="pct"/>
          </w:tcPr>
          <w:p w14:paraId="662F620A" w14:textId="77777777" w:rsidR="004E5BD6" w:rsidRPr="003503B1" w:rsidRDefault="004E5BD6" w:rsidP="00804E4D">
            <w:pPr>
              <w:spacing w:line="288" w:lineRule="auto"/>
              <w:rPr>
                <w:rFonts w:cs="B Nazanin"/>
                <w:sz w:val="22"/>
              </w:rPr>
            </w:pPr>
            <w:r w:rsidRPr="003503B1">
              <w:rPr>
                <w:rFonts w:cs="B Nazanin" w:hint="cs"/>
                <w:sz w:val="22"/>
                <w:rtl/>
              </w:rPr>
              <w:t>نام و نام خانوادگي</w:t>
            </w:r>
          </w:p>
        </w:tc>
        <w:tc>
          <w:tcPr>
            <w:tcW w:w="1022" w:type="pct"/>
          </w:tcPr>
          <w:p w14:paraId="42D10408" w14:textId="77777777" w:rsidR="004E5BD6" w:rsidRPr="003503B1" w:rsidRDefault="004E5BD6" w:rsidP="00804E4D">
            <w:pPr>
              <w:spacing w:line="288" w:lineRule="auto"/>
              <w:rPr>
                <w:rFonts w:cs="B Nazanin"/>
                <w:sz w:val="22"/>
                <w:rtl/>
              </w:rPr>
            </w:pPr>
            <w:r w:rsidRPr="003503B1">
              <w:rPr>
                <w:rFonts w:cs="B Nazanin" w:hint="cs"/>
                <w:sz w:val="22"/>
                <w:rtl/>
              </w:rPr>
              <w:t>مدرك و رشته تحصيلي</w:t>
            </w:r>
          </w:p>
        </w:tc>
        <w:tc>
          <w:tcPr>
            <w:tcW w:w="900" w:type="pct"/>
          </w:tcPr>
          <w:p w14:paraId="67947E0C" w14:textId="77777777" w:rsidR="004E5BD6" w:rsidRPr="003503B1" w:rsidRDefault="004E5BD6" w:rsidP="00804E4D">
            <w:pPr>
              <w:spacing w:line="288" w:lineRule="auto"/>
              <w:rPr>
                <w:rFonts w:cs="B Nazanin"/>
                <w:sz w:val="22"/>
              </w:rPr>
            </w:pPr>
            <w:r w:rsidRPr="003503B1">
              <w:rPr>
                <w:rFonts w:cs="B Nazanin" w:hint="cs"/>
                <w:sz w:val="22"/>
                <w:rtl/>
              </w:rPr>
              <w:t>مدرک تخصصی</w:t>
            </w:r>
          </w:p>
        </w:tc>
        <w:tc>
          <w:tcPr>
            <w:tcW w:w="835" w:type="pct"/>
          </w:tcPr>
          <w:p w14:paraId="46B475B7" w14:textId="77777777" w:rsidR="004E5BD6" w:rsidRPr="003503B1" w:rsidRDefault="004E5BD6" w:rsidP="002251ED">
            <w:pPr>
              <w:spacing w:line="288" w:lineRule="auto"/>
              <w:rPr>
                <w:rFonts w:cs="B Nazanin"/>
                <w:sz w:val="22"/>
              </w:rPr>
            </w:pPr>
            <w:r w:rsidRPr="003503B1">
              <w:rPr>
                <w:rFonts w:cs="B Nazanin" w:hint="cs"/>
                <w:sz w:val="22"/>
                <w:rtl/>
              </w:rPr>
              <w:t xml:space="preserve">سابقه كار به ماه </w:t>
            </w:r>
          </w:p>
        </w:tc>
        <w:tc>
          <w:tcPr>
            <w:tcW w:w="1086" w:type="pct"/>
          </w:tcPr>
          <w:p w14:paraId="1414C1C7" w14:textId="77777777" w:rsidR="004E5BD6" w:rsidRPr="003503B1" w:rsidRDefault="004E5BD6" w:rsidP="00804E4D">
            <w:pPr>
              <w:spacing w:line="288" w:lineRule="auto"/>
              <w:rPr>
                <w:rFonts w:cs="B Nazanin"/>
                <w:sz w:val="22"/>
                <w:rtl/>
              </w:rPr>
            </w:pPr>
            <w:r w:rsidRPr="003503B1">
              <w:rPr>
                <w:rFonts w:cs="B Nazanin" w:hint="cs"/>
                <w:sz w:val="22"/>
                <w:rtl/>
              </w:rPr>
              <w:t>سمت</w:t>
            </w:r>
          </w:p>
        </w:tc>
      </w:tr>
      <w:tr w:rsidR="004E5BD6" w:rsidRPr="003503B1" w14:paraId="0E5724DD" w14:textId="77777777" w:rsidTr="00D901B0">
        <w:tc>
          <w:tcPr>
            <w:tcW w:w="392" w:type="pct"/>
          </w:tcPr>
          <w:p w14:paraId="611FFA59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765" w:type="pct"/>
          </w:tcPr>
          <w:p w14:paraId="22D40146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1022" w:type="pct"/>
          </w:tcPr>
          <w:p w14:paraId="3A41A535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900" w:type="pct"/>
          </w:tcPr>
          <w:p w14:paraId="036BC6BD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835" w:type="pct"/>
          </w:tcPr>
          <w:p w14:paraId="58B3E406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1086" w:type="pct"/>
          </w:tcPr>
          <w:p w14:paraId="083FB032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</w:tr>
      <w:tr w:rsidR="004E5BD6" w:rsidRPr="003503B1" w14:paraId="1C19978E" w14:textId="77777777" w:rsidTr="00D901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2" w:type="pct"/>
          </w:tcPr>
          <w:p w14:paraId="402DFCB0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765" w:type="pct"/>
          </w:tcPr>
          <w:p w14:paraId="3F43D3F0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1022" w:type="pct"/>
          </w:tcPr>
          <w:p w14:paraId="28267C86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900" w:type="pct"/>
          </w:tcPr>
          <w:p w14:paraId="6783EE74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835" w:type="pct"/>
          </w:tcPr>
          <w:p w14:paraId="4B5FC6CF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  <w:tc>
          <w:tcPr>
            <w:tcW w:w="1086" w:type="pct"/>
          </w:tcPr>
          <w:p w14:paraId="345AD7E7" w14:textId="77777777" w:rsidR="004E5BD6" w:rsidRPr="003503B1" w:rsidRDefault="004E5BD6" w:rsidP="00804E4D">
            <w:pPr>
              <w:spacing w:line="288" w:lineRule="auto"/>
              <w:jc w:val="both"/>
              <w:rPr>
                <w:rFonts w:cs="B Nazanin"/>
                <w:sz w:val="22"/>
              </w:rPr>
            </w:pPr>
          </w:p>
        </w:tc>
      </w:tr>
    </w:tbl>
    <w:p w14:paraId="555AA6FE" w14:textId="746BE61D" w:rsidR="00306104" w:rsidRPr="003503B1" w:rsidRDefault="00A13E6C" w:rsidP="00231415">
      <w:pPr>
        <w:pStyle w:val="Heading2"/>
        <w:numPr>
          <w:ilvl w:val="0"/>
          <w:numId w:val="0"/>
        </w:numPr>
        <w:ind w:left="96" w:hanging="96"/>
        <w:rPr>
          <w:rFonts w:cs="B Nazanin"/>
          <w:b w:val="0"/>
          <w:bCs w:val="0"/>
          <w:sz w:val="24"/>
          <w:szCs w:val="24"/>
          <w:rtl/>
          <w:lang w:bidi="ar-SA"/>
        </w:rPr>
      </w:pPr>
      <w:bookmarkStart w:id="11" w:name="_Toc259027068"/>
      <w:r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 xml:space="preserve">مدارك پيوست شامل : تصوير مدرك تحصيلي و </w:t>
      </w:r>
      <w:r w:rsidR="008B3E0B"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>گواهی‌های</w:t>
      </w:r>
      <w:r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 xml:space="preserve"> </w:t>
      </w:r>
      <w:r w:rsidR="00A603D3"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>اخذشده</w:t>
      </w:r>
      <w:r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 xml:space="preserve"> به همراه ليست بيمه </w:t>
      </w:r>
      <w:r w:rsidR="008B3E0B"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>سه‌ماهه</w:t>
      </w:r>
      <w:r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 xml:space="preserve"> و روزنامه رسمي حاوي آخرين تغييرات صاحبان امضاء مجاز </w:t>
      </w:r>
      <w:r w:rsidR="008B3E0B" w:rsidRPr="003503B1">
        <w:rPr>
          <w:rFonts w:cs="B Nazanin" w:hint="cs"/>
          <w:b w:val="0"/>
          <w:bCs w:val="0"/>
          <w:sz w:val="24"/>
          <w:szCs w:val="24"/>
          <w:rtl/>
          <w:lang w:bidi="ar-SA"/>
        </w:rPr>
        <w:t>می‌باشد</w:t>
      </w:r>
      <w:bookmarkEnd w:id="11"/>
    </w:p>
    <w:p w14:paraId="716EF0BA" w14:textId="77777777" w:rsidR="00306104" w:rsidRPr="003503B1" w:rsidRDefault="00306104">
      <w:pPr>
        <w:bidi w:val="0"/>
        <w:rPr>
          <w:rFonts w:cs="B Nazanin"/>
          <w:sz w:val="24"/>
          <w:szCs w:val="24"/>
          <w:rtl/>
        </w:rPr>
      </w:pPr>
      <w:r w:rsidRPr="003503B1">
        <w:rPr>
          <w:rFonts w:cs="B Nazanin"/>
          <w:b/>
          <w:bCs/>
          <w:sz w:val="24"/>
          <w:szCs w:val="24"/>
          <w:rtl/>
        </w:rPr>
        <w:br w:type="page"/>
      </w:r>
    </w:p>
    <w:p w14:paraId="60224533" w14:textId="2EBB3608" w:rsidR="00306104" w:rsidRPr="003503B1" w:rsidRDefault="00D901B0" w:rsidP="00306104">
      <w:pPr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فرم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شماره</w:t>
      </w:r>
      <w:r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 درخواست پذیرش آموزشگاه برای ارائه دوره/ درس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B3E0B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آموزش‌های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مهارت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محور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منجر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به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کارآفرینی</w:t>
      </w:r>
      <w:r w:rsidR="00306104" w:rsidRPr="003503B1">
        <w:rPr>
          <w:rStyle w:val="FootnoteReference"/>
          <w:rFonts w:ascii="IranNastaliq" w:hAnsi="IranNastaliq" w:cs="B Nazanin"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Style w:val="FootnoteReference"/>
          <w:rFonts w:ascii="IranNastaliq" w:hAnsi="IranNastaliq" w:cs="B Nazanin"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ootnoteReference w:id="1"/>
      </w:r>
    </w:p>
    <w:p w14:paraId="1DC59656" w14:textId="322D0982" w:rsidR="00306104" w:rsidRPr="003503B1" w:rsidRDefault="00306104" w:rsidP="00306104">
      <w:pPr>
        <w:jc w:val="both"/>
        <w:rPr>
          <w:rFonts w:cs="B Nazanin"/>
          <w:b/>
          <w:bCs/>
          <w:sz w:val="24"/>
          <w:szCs w:val="24"/>
          <w:rtl/>
        </w:rPr>
      </w:pPr>
      <w:r w:rsidRPr="003503B1">
        <w:rPr>
          <w:rFonts w:cs="B Nazanin" w:hint="cs"/>
          <w:b/>
          <w:bCs/>
          <w:sz w:val="24"/>
          <w:szCs w:val="24"/>
          <w:rtl/>
        </w:rPr>
        <w:t xml:space="preserve">اینجانب............................................مدیریت‌آموزشگاه.............................................................ضمن‌اعلام اطلاع کامل از مفاد "دستورالعمل حمایت از </w:t>
      </w:r>
      <w:r w:rsidR="008B3E0B" w:rsidRPr="003503B1">
        <w:rPr>
          <w:rFonts w:cs="B Nazanin" w:hint="cs"/>
          <w:b/>
          <w:bCs/>
          <w:sz w:val="24"/>
          <w:szCs w:val="24"/>
          <w:rtl/>
        </w:rPr>
        <w:t>آموزش‌های</w:t>
      </w:r>
      <w:r w:rsidRPr="003503B1">
        <w:rPr>
          <w:rFonts w:cs="B Nazanin"/>
          <w:b/>
          <w:bCs/>
          <w:sz w:val="24"/>
          <w:szCs w:val="24"/>
          <w:rtl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</w:rPr>
        <w:t>مهارت</w:t>
      </w:r>
      <w:r w:rsidRPr="003503B1">
        <w:rPr>
          <w:rFonts w:cs="B Nazanin"/>
          <w:b/>
          <w:bCs/>
          <w:sz w:val="24"/>
          <w:szCs w:val="24"/>
          <w:rtl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</w:rPr>
        <w:t>محور</w:t>
      </w:r>
      <w:r w:rsidRPr="003503B1">
        <w:rPr>
          <w:rFonts w:cs="B Nazanin"/>
          <w:b/>
          <w:bCs/>
          <w:sz w:val="24"/>
          <w:szCs w:val="24"/>
          <w:rtl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</w:rPr>
        <w:t>منجر</w:t>
      </w:r>
      <w:r w:rsidRPr="003503B1">
        <w:rPr>
          <w:rFonts w:cs="B Nazanin"/>
          <w:b/>
          <w:bCs/>
          <w:sz w:val="24"/>
          <w:szCs w:val="24"/>
          <w:rtl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</w:rPr>
        <w:t>به</w:t>
      </w:r>
      <w:r w:rsidRPr="003503B1">
        <w:rPr>
          <w:rFonts w:cs="B Nazanin"/>
          <w:b/>
          <w:bCs/>
          <w:sz w:val="24"/>
          <w:szCs w:val="24"/>
          <w:rtl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</w:rPr>
        <w:t xml:space="preserve">کارآفرینی" در شبکه توسعه اقتصاد دیجیتال پارک فناوری اطلاعات و ارتباطات درخواست خود را برای دریافت حمایت پارک فناوری اطلاعات و ارتباطات در قالب </w:t>
      </w:r>
      <w:r w:rsidRPr="003503B1">
        <w:rPr>
          <w:rFonts w:cs="B Nazanin" w:hint="cs"/>
          <w:b/>
          <w:bCs/>
          <w:sz w:val="24"/>
          <w:szCs w:val="24"/>
          <w:rtl/>
          <w:lang w:bidi="fa-IR"/>
        </w:rPr>
        <w:t>حمایت</w:t>
      </w:r>
      <w:r w:rsidRPr="003503B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3503B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  <w:lang w:bidi="fa-IR"/>
        </w:rPr>
        <w:t>آموزش‌های</w:t>
      </w:r>
      <w:r w:rsidRPr="003503B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  <w:lang w:bidi="fa-IR"/>
        </w:rPr>
        <w:t>مهارت</w:t>
      </w:r>
      <w:r w:rsidRPr="003503B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  <w:lang w:bidi="fa-IR"/>
        </w:rPr>
        <w:t>محور،</w:t>
      </w:r>
      <w:r w:rsidRPr="003503B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503B1">
        <w:rPr>
          <w:rFonts w:cs="B Nazanin" w:hint="cs"/>
          <w:b/>
          <w:bCs/>
          <w:sz w:val="24"/>
          <w:szCs w:val="24"/>
          <w:rtl/>
        </w:rPr>
        <w:t xml:space="preserve">ارائه و صحت و كامل بودن كليه اطلاعات و پیوست‌ها تکمیل شده در کاربرگ‌ و پیوست‌ها را تأييد می‌نمایم. </w:t>
      </w:r>
    </w:p>
    <w:p w14:paraId="40252ECB" w14:textId="77777777" w:rsidR="00306104" w:rsidRPr="003503B1" w:rsidRDefault="00306104" w:rsidP="00306104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6D80FB82" w14:textId="77777777" w:rsidR="00306104" w:rsidRPr="003503B1" w:rsidRDefault="00306104" w:rsidP="00306104">
      <w:pPr>
        <w:spacing w:line="276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503B1">
        <w:rPr>
          <w:rFonts w:cs="B Nazanin" w:hint="cs"/>
          <w:b/>
          <w:bCs/>
          <w:sz w:val="24"/>
          <w:szCs w:val="24"/>
          <w:rtl/>
        </w:rPr>
        <w:t>ليست مستندات پیوست شده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61"/>
        <w:gridCol w:w="2862"/>
        <w:gridCol w:w="1350"/>
        <w:gridCol w:w="4044"/>
      </w:tblGrid>
      <w:tr w:rsidR="00306104" w:rsidRPr="003503B1" w14:paraId="4761142B" w14:textId="77777777" w:rsidTr="0028348C">
        <w:tc>
          <w:tcPr>
            <w:tcW w:w="761" w:type="dxa"/>
            <w:vAlign w:val="center"/>
          </w:tcPr>
          <w:p w14:paraId="083D9B4C" w14:textId="77777777" w:rsidR="00306104" w:rsidRPr="003503B1" w:rsidRDefault="00306104" w:rsidP="0028348C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862" w:type="dxa"/>
            <w:vAlign w:val="center"/>
          </w:tcPr>
          <w:p w14:paraId="3E7B69D5" w14:textId="77777777" w:rsidR="00306104" w:rsidRPr="003503B1" w:rsidRDefault="00306104" w:rsidP="0028348C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پیوست</w:t>
            </w:r>
          </w:p>
        </w:tc>
        <w:tc>
          <w:tcPr>
            <w:tcW w:w="1350" w:type="dxa"/>
            <w:vAlign w:val="center"/>
          </w:tcPr>
          <w:p w14:paraId="1F97E533" w14:textId="30CEE3F9" w:rsidR="00306104" w:rsidRPr="003503B1" w:rsidRDefault="00A603D3" w:rsidP="0028348C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b/>
                <w:bCs/>
                <w:sz w:val="24"/>
                <w:szCs w:val="24"/>
                <w:rtl/>
              </w:rPr>
              <w:t>تائید</w:t>
            </w:r>
            <w:r w:rsidR="00306104" w:rsidRPr="003503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</w:t>
            </w:r>
            <w:r w:rsidR="00306104" w:rsidRPr="003503B1">
              <w:rPr>
                <w:rFonts w:cs="B Nazanin"/>
                <w:b/>
                <w:bCs/>
                <w:sz w:val="24"/>
                <w:szCs w:val="24"/>
              </w:rPr>
              <w:sym w:font="Wingdings" w:char="F0FC"/>
            </w:r>
            <w:r w:rsidR="00306104" w:rsidRPr="003503B1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044" w:type="dxa"/>
            <w:vAlign w:val="center"/>
          </w:tcPr>
          <w:p w14:paraId="2140A0AF" w14:textId="77777777" w:rsidR="00306104" w:rsidRPr="003503B1" w:rsidRDefault="00306104" w:rsidP="0028348C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306104" w:rsidRPr="003503B1" w14:paraId="41964A06" w14:textId="77777777" w:rsidTr="0028348C">
        <w:trPr>
          <w:trHeight w:val="728"/>
        </w:trPr>
        <w:tc>
          <w:tcPr>
            <w:tcW w:w="761" w:type="dxa"/>
          </w:tcPr>
          <w:p w14:paraId="724F911B" w14:textId="77777777" w:rsidR="00306104" w:rsidRPr="003503B1" w:rsidRDefault="00306104" w:rsidP="0028348C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862" w:type="dxa"/>
          </w:tcPr>
          <w:p w14:paraId="717EB0B1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شناسنامه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>برگزار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>کننده*</w:t>
            </w:r>
          </w:p>
        </w:tc>
        <w:tc>
          <w:tcPr>
            <w:tcW w:w="1350" w:type="dxa"/>
          </w:tcPr>
          <w:p w14:paraId="244D681E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44" w:type="dxa"/>
          </w:tcPr>
          <w:p w14:paraId="48A01D71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06104" w:rsidRPr="003503B1" w14:paraId="54AFC3E8" w14:textId="77777777" w:rsidTr="0028348C">
        <w:trPr>
          <w:trHeight w:val="611"/>
        </w:trPr>
        <w:tc>
          <w:tcPr>
            <w:tcW w:w="761" w:type="dxa"/>
          </w:tcPr>
          <w:p w14:paraId="3DA29714" w14:textId="77777777" w:rsidR="00306104" w:rsidRPr="003503B1" w:rsidRDefault="00306104" w:rsidP="0028348C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503B1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62" w:type="dxa"/>
          </w:tcPr>
          <w:p w14:paraId="218ABE5F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سوابق برگزاری درس/دوره</w:t>
            </w:r>
          </w:p>
        </w:tc>
        <w:tc>
          <w:tcPr>
            <w:tcW w:w="1350" w:type="dxa"/>
          </w:tcPr>
          <w:p w14:paraId="62B60FC3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44" w:type="dxa"/>
          </w:tcPr>
          <w:p w14:paraId="7D879017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5FB775D" w14:textId="77777777" w:rsidR="00306104" w:rsidRPr="003503B1" w:rsidRDefault="00306104" w:rsidP="00306104">
      <w:pPr>
        <w:spacing w:line="144" w:lineRule="auto"/>
        <w:rPr>
          <w:rFonts w:cs="B Nazanin"/>
          <w:color w:val="000000" w:themeColor="text1"/>
          <w:rtl/>
        </w:rPr>
      </w:pPr>
    </w:p>
    <w:p w14:paraId="4B1F340E" w14:textId="575BE2E8" w:rsidR="00306104" w:rsidRPr="003503B1" w:rsidRDefault="00306104" w:rsidP="00306104">
      <w:pPr>
        <w:spacing w:line="144" w:lineRule="auto"/>
        <w:rPr>
          <w:rFonts w:cs="B Nazanin"/>
          <w:color w:val="000000" w:themeColor="text1"/>
          <w:rtl/>
        </w:rPr>
      </w:pPr>
      <w:r w:rsidRPr="003503B1">
        <w:rPr>
          <w:rFonts w:cs="B Nazanin" w:hint="cs"/>
          <w:color w:val="000000" w:themeColor="text1"/>
          <w:rtl/>
        </w:rPr>
        <w:t xml:space="preserve">*چنانچه آموزشگاه از قبل به </w:t>
      </w:r>
      <w:r w:rsidR="00A603D3" w:rsidRPr="003503B1">
        <w:rPr>
          <w:rFonts w:cs="B Nazanin" w:hint="cs"/>
          <w:color w:val="000000" w:themeColor="text1"/>
          <w:rtl/>
        </w:rPr>
        <w:t>تائید</w:t>
      </w:r>
      <w:r w:rsidRPr="003503B1">
        <w:rPr>
          <w:rFonts w:cs="B Nazanin" w:hint="cs"/>
          <w:color w:val="000000" w:themeColor="text1"/>
          <w:rtl/>
        </w:rPr>
        <w:t xml:space="preserve"> پارک فاوا رسیده است احتیاج به تکمیل این بخش و ارائه مدارک نمی</w:t>
      </w:r>
      <w:r w:rsidRPr="003503B1">
        <w:rPr>
          <w:rFonts w:cs="B Nazanin"/>
          <w:color w:val="000000" w:themeColor="text1"/>
          <w:rtl/>
        </w:rPr>
        <w:softHyphen/>
      </w:r>
      <w:r w:rsidRPr="003503B1">
        <w:rPr>
          <w:rFonts w:cs="B Nazanin" w:hint="cs"/>
          <w:color w:val="000000" w:themeColor="text1"/>
          <w:rtl/>
        </w:rPr>
        <w:t>باشد.</w:t>
      </w:r>
    </w:p>
    <w:p w14:paraId="071CCDF0" w14:textId="77777777" w:rsidR="00306104" w:rsidRPr="003503B1" w:rsidRDefault="00306104" w:rsidP="00306104">
      <w:pPr>
        <w:spacing w:line="276" w:lineRule="auto"/>
        <w:jc w:val="center"/>
        <w:rPr>
          <w:rFonts w:cs="B Nazanin"/>
          <w:b/>
          <w:bCs/>
          <w:sz w:val="24"/>
          <w:szCs w:val="24"/>
          <w:rtl/>
        </w:rPr>
      </w:pPr>
    </w:p>
    <w:p w14:paraId="77152349" w14:textId="17BF30EA" w:rsidR="00306104" w:rsidRPr="003503B1" w:rsidRDefault="00306104" w:rsidP="00306104">
      <w:pPr>
        <w:spacing w:line="276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503B1">
        <w:rPr>
          <w:rFonts w:cs="B Nazanin" w:hint="cs"/>
          <w:b/>
          <w:bCs/>
          <w:sz w:val="24"/>
          <w:szCs w:val="24"/>
          <w:rtl/>
        </w:rPr>
        <w:t>شناسنامه برگزارکننده</w:t>
      </w:r>
    </w:p>
    <w:tbl>
      <w:tblPr>
        <w:tblStyle w:val="TableGrid"/>
        <w:tblpPr w:leftFromText="180" w:rightFromText="180" w:vertAnchor="text" w:horzAnchor="margin" w:tblpXSpec="center" w:tblpY="120"/>
        <w:bidiVisual/>
        <w:tblW w:w="5053" w:type="pct"/>
        <w:tblLook w:val="04A0" w:firstRow="1" w:lastRow="0" w:firstColumn="1" w:lastColumn="0" w:noHBand="0" w:noVBand="1"/>
      </w:tblPr>
      <w:tblGrid>
        <w:gridCol w:w="4702"/>
        <w:gridCol w:w="4411"/>
      </w:tblGrid>
      <w:tr w:rsidR="00306104" w:rsidRPr="003503B1" w14:paraId="7A170CC6" w14:textId="77777777" w:rsidTr="0028348C">
        <w:tc>
          <w:tcPr>
            <w:tcW w:w="2580" w:type="pct"/>
            <w:vAlign w:val="center"/>
          </w:tcPr>
          <w:p w14:paraId="00F7A315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2420" w:type="pct"/>
            <w:vAlign w:val="center"/>
          </w:tcPr>
          <w:p w14:paraId="3737FDF9" w14:textId="77777777" w:rsidR="00306104" w:rsidRPr="003503B1" w:rsidRDefault="00306104" w:rsidP="0028348C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06104" w:rsidRPr="003503B1" w14:paraId="007E03B8" w14:textId="77777777" w:rsidTr="0028348C">
        <w:trPr>
          <w:trHeight w:val="602"/>
        </w:trPr>
        <w:tc>
          <w:tcPr>
            <w:tcW w:w="2580" w:type="pct"/>
          </w:tcPr>
          <w:p w14:paraId="615212FF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مدت و سابقه فعالیت در این زمینه</w:t>
            </w:r>
          </w:p>
        </w:tc>
        <w:tc>
          <w:tcPr>
            <w:tcW w:w="2420" w:type="pct"/>
          </w:tcPr>
          <w:p w14:paraId="24AF9F46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06104" w:rsidRPr="003503B1" w14:paraId="5F4E6574" w14:textId="77777777" w:rsidTr="0028348C">
        <w:trPr>
          <w:trHeight w:val="620"/>
        </w:trPr>
        <w:tc>
          <w:tcPr>
            <w:tcW w:w="2580" w:type="pct"/>
          </w:tcPr>
          <w:p w14:paraId="7D6161A9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گستره فعالیت (شهرستان-استانی- ملی)</w:t>
            </w:r>
          </w:p>
        </w:tc>
        <w:tc>
          <w:tcPr>
            <w:tcW w:w="2420" w:type="pct"/>
          </w:tcPr>
          <w:p w14:paraId="1BEC9CF7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06104" w:rsidRPr="003503B1" w14:paraId="13D6F9B9" w14:textId="77777777" w:rsidTr="0028348C">
        <w:trPr>
          <w:trHeight w:val="800"/>
        </w:trPr>
        <w:tc>
          <w:tcPr>
            <w:tcW w:w="2580" w:type="pct"/>
          </w:tcPr>
          <w:p w14:paraId="5D96F60B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چنانچه دوره‌های شما تاکنون با حمایت معنوی یا مادی سایر دستگاه</w:t>
            </w:r>
            <w:r w:rsidRPr="003503B1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>ها برگزار شده است لطفا نام مراکز را بنویسید</w:t>
            </w:r>
            <w:r w:rsidRPr="003503B1">
              <w:rPr>
                <w:rFonts w:eastAsiaTheme="minorHAnsi" w:cs="B Nazanin" w:hint="cs"/>
                <w:b/>
                <w:bCs/>
                <w:vertAlign w:val="superscript"/>
                <w:rtl/>
                <w:lang w:bidi="fa-IR"/>
              </w:rPr>
              <w:t>*</w: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420" w:type="pct"/>
          </w:tcPr>
          <w:p w14:paraId="0369FB36" w14:textId="77777777" w:rsidR="00306104" w:rsidRPr="003503B1" w:rsidRDefault="00306104" w:rsidP="0028348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936DD0A" w14:textId="77777777" w:rsidR="00306104" w:rsidRPr="003503B1" w:rsidRDefault="00306104" w:rsidP="00306104">
      <w:pPr>
        <w:spacing w:line="144" w:lineRule="auto"/>
        <w:rPr>
          <w:rFonts w:cs="B Nazanin"/>
          <w:b/>
          <w:bCs/>
          <w:vertAlign w:val="superscript"/>
          <w:rtl/>
          <w:lang w:bidi="fa-IR"/>
        </w:rPr>
      </w:pPr>
    </w:p>
    <w:p w14:paraId="6E1533D1" w14:textId="19F765CA" w:rsidR="00306104" w:rsidRPr="003503B1" w:rsidRDefault="00306104" w:rsidP="00254DD0">
      <w:pPr>
        <w:spacing w:line="144" w:lineRule="auto"/>
        <w:rPr>
          <w:rFonts w:cs="B Nazanin"/>
          <w:color w:val="000000" w:themeColor="text1"/>
          <w:rtl/>
        </w:rPr>
      </w:pPr>
      <w:r w:rsidRPr="003503B1">
        <w:rPr>
          <w:rFonts w:cs="B Nazanin" w:hint="cs"/>
          <w:b/>
          <w:bCs/>
          <w:vertAlign w:val="superscript"/>
          <w:rtl/>
          <w:lang w:bidi="fa-IR"/>
        </w:rPr>
        <w:t>*</w:t>
      </w:r>
      <w:r w:rsidRPr="003503B1">
        <w:rPr>
          <w:rFonts w:cs="B Nazanin" w:hint="cs"/>
          <w:color w:val="000000" w:themeColor="text1"/>
          <w:rtl/>
        </w:rPr>
        <w:t>در صورت امکان پوستر پیوست شود</w:t>
      </w:r>
    </w:p>
    <w:p w14:paraId="41A2297A" w14:textId="77777777" w:rsidR="00254DD0" w:rsidRPr="003503B1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6CEE5717" w14:textId="77777777" w:rsidR="00254DD0" w:rsidRPr="003503B1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434BC7FA" w14:textId="77777777" w:rsidR="00254DD0" w:rsidRPr="003503B1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3330B12A" w14:textId="77777777" w:rsidR="00254DD0" w:rsidRPr="003503B1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7C53D046" w14:textId="77777777" w:rsidR="00254DD0" w:rsidRPr="003503B1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1F433E76" w14:textId="5FE4B030" w:rsidR="00254DD0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  <w:rtl/>
        </w:rPr>
      </w:pPr>
    </w:p>
    <w:p w14:paraId="63480E9B" w14:textId="77777777" w:rsidR="003503B1" w:rsidRPr="003503B1" w:rsidRDefault="003503B1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6BD0D7A9" w14:textId="77777777" w:rsidR="00254DD0" w:rsidRPr="003503B1" w:rsidRDefault="00254DD0" w:rsidP="00306104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</w:p>
    <w:p w14:paraId="3E71B8C2" w14:textId="71BFF2C1" w:rsidR="00306104" w:rsidRPr="003503B1" w:rsidRDefault="00306104" w:rsidP="00306104">
      <w:pPr>
        <w:spacing w:line="276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503B1">
        <w:rPr>
          <w:rFonts w:cs="B Nazanin" w:hint="cs"/>
          <w:b/>
          <w:bCs/>
          <w:sz w:val="24"/>
          <w:szCs w:val="24"/>
          <w:rtl/>
        </w:rPr>
        <w:lastRenderedPageBreak/>
        <w:t>سوابق برگزاری درس/دوره</w:t>
      </w:r>
    </w:p>
    <w:tbl>
      <w:tblPr>
        <w:bidiVisual/>
        <w:tblW w:w="4999" w:type="pct"/>
        <w:jc w:val="center"/>
        <w:tblLook w:val="04A0" w:firstRow="1" w:lastRow="0" w:firstColumn="1" w:lastColumn="0" w:noHBand="0" w:noVBand="1"/>
      </w:tblPr>
      <w:tblGrid>
        <w:gridCol w:w="2903"/>
        <w:gridCol w:w="6112"/>
      </w:tblGrid>
      <w:tr w:rsidR="00306104" w:rsidRPr="003503B1" w14:paraId="5FBA538A" w14:textId="77777777" w:rsidTr="0028348C">
        <w:trPr>
          <w:trHeight w:val="431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D09B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عنوان/ عناوین دوره/درس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93E3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6329768A" w14:textId="77777777" w:rsidTr="0028348C">
        <w:trPr>
          <w:trHeight w:val="431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BA84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0B459B" wp14:editId="7C7A4A89">
                      <wp:simplePos x="0" y="0"/>
                      <wp:positionH relativeFrom="column">
                        <wp:posOffset>3676650</wp:posOffset>
                      </wp:positionH>
                      <wp:positionV relativeFrom="paragraph">
                        <wp:posOffset>67310</wp:posOffset>
                      </wp:positionV>
                      <wp:extent cx="88900" cy="88900"/>
                      <wp:effectExtent l="0" t="0" r="25400" b="25400"/>
                      <wp:wrapNone/>
                      <wp:docPr id="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4632E" id="Rounded Rectangle 18" o:spid="_x0000_s1026" style="position:absolute;margin-left:289.5pt;margin-top:5.3pt;width:7pt;height: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" fillcolor="white [3201]" strokecolor="black [3200]" strokeweight="2pt"/>
                  </w:pict>
                </mc:Fallback>
              </mc:AlternateConten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>نوع دوره/درس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0437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3503B1">
              <w:rPr>
                <w:rFonts w:ascii="Calibri" w:hAnsi="Calibri" w:cs="B Nazanin" w:hint="cs"/>
                <w:color w:val="000000"/>
                <w:rtl/>
              </w:rPr>
              <w:t>بوت کمپ</w:t>
            </w:r>
            <w:r w:rsidRPr="003503B1">
              <w:rPr>
                <w:rFonts w:cs="B Nazanin"/>
                <w:vertAlign w:val="superscript"/>
                <w:rtl/>
              </w:rPr>
              <w:footnoteReference w:id="2"/>
            </w:r>
            <w:r w:rsidRPr="003503B1">
              <w:rPr>
                <w:rFonts w:ascii="Calibri" w:hAnsi="Calibri" w:cs="B Nazanin" w:hint="cs"/>
                <w:color w:val="000000"/>
                <w:vertAlign w:val="superscript"/>
                <w:rtl/>
              </w:rPr>
              <w:t xml:space="preserve"> </w:t>
            </w:r>
            <w:r w:rsidRPr="003503B1"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color w:val="000000"/>
                <w:rtl/>
              </w:rPr>
              <w:t xml:space="preserve">    دوره مهارتی</w:t>
            </w:r>
            <w:r w:rsidRPr="003503B1">
              <w:rPr>
                <w:rFonts w:cs="B Nazanin"/>
                <w:vertAlign w:val="superscript"/>
                <w:rtl/>
              </w:rPr>
              <w:footnoteReference w:id="3"/>
            </w:r>
            <w:r w:rsidRPr="003503B1">
              <w:rPr>
                <w:rFonts w:ascii="Calibri" w:hAnsi="Calibri" w:cs="B Nazanin" w:hint="cs"/>
                <w:color w:val="000000"/>
                <w:vertAlign w:val="superscript"/>
                <w:rtl/>
              </w:rPr>
              <w:t xml:space="preserve">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color w:val="000000"/>
                <w:rtl/>
              </w:rPr>
              <w:t xml:space="preserve">      دروس مهارتی</w:t>
            </w:r>
            <w:r w:rsidRPr="003503B1">
              <w:rPr>
                <w:rFonts w:cs="B Nazanin"/>
                <w:vertAlign w:val="superscript"/>
                <w:rtl/>
              </w:rPr>
              <w:footnoteReference w:id="4"/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</w:p>
        </w:tc>
      </w:tr>
      <w:tr w:rsidR="00306104" w:rsidRPr="003503B1" w14:paraId="0D9123E4" w14:textId="77777777" w:rsidTr="0028348C">
        <w:trPr>
          <w:trHeight w:val="431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6DB0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محور آموزشی مورد قبول پارک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E5CE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برنامه نویسی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                               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           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پایگاه داده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</w:t>
            </w:r>
          </w:p>
          <w:p w14:paraId="28A60D1E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</w:rPr>
            </w:pP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امنیت اطلاعات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                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تولید محتوا (انیمیشن و گیم)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       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هوش مصنوعی و یادگیری ماشین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اینترنت اشیاء (</w:t>
            </w:r>
            <w:r w:rsidRPr="003503B1">
              <w:rPr>
                <w:rFonts w:asciiTheme="majorBidi" w:hAnsiTheme="majorBidi" w:cs="B Nazanin"/>
                <w:sz w:val="24"/>
                <w:szCs w:val="24"/>
                <w:lang w:bidi="fa-IR"/>
              </w:rPr>
              <w:t>IOT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                                         </w:t>
            </w:r>
          </w:p>
          <w:p w14:paraId="0552065A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sz w:val="72"/>
                <w:szCs w:val="72"/>
                <w:rtl/>
              </w:rPr>
            </w:pP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شبکه   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مرکز داده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</w:p>
          <w:p w14:paraId="36CA64FE" w14:textId="77777777" w:rsidR="00306104" w:rsidRPr="003503B1" w:rsidRDefault="00306104" w:rsidP="0028348C">
            <w:pPr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 w:rsidRPr="003503B1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طراحی و ساخت سخت افزار و تجهیزات مخابراتی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</w:t>
            </w:r>
          </w:p>
        </w:tc>
      </w:tr>
      <w:tr w:rsidR="00306104" w:rsidRPr="003503B1" w14:paraId="1E1B7333" w14:textId="77777777" w:rsidTr="00140B30">
        <w:trPr>
          <w:trHeight w:val="70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D79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تعداد دانش پذیران</w:t>
            </w:r>
            <w:r w:rsidRPr="003503B1">
              <w:rPr>
                <w:rFonts w:cs="B Nazanin"/>
                <w:b/>
                <w:bCs/>
                <w:lang w:bidi="fa-IR"/>
              </w:rPr>
              <w:t xml:space="preserve"> </w: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>دوره/درس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F4E9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1C2BF305" w14:textId="77777777" w:rsidTr="0028348C">
        <w:trPr>
          <w:trHeight w:val="719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3C3A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تعداد نفرساعت دوره/درس</w:t>
            </w:r>
            <w:r w:rsidRPr="003503B1">
              <w:rPr>
                <w:rFonts w:cs="B Nazanin"/>
                <w:b/>
                <w:bCs/>
                <w:vertAlign w:val="superscript"/>
                <w:rtl/>
                <w:lang w:bidi="fa-IR"/>
              </w:rPr>
              <w:footnoteReference w:id="5"/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899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>نظری  (مجازی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>/حضوری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)       عملی (حضوری)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دیجیتال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</w:p>
        </w:tc>
      </w:tr>
      <w:tr w:rsidR="00306104" w:rsidRPr="003503B1" w14:paraId="3A685271" w14:textId="77777777" w:rsidTr="0028348C">
        <w:trPr>
          <w:trHeight w:val="359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CDB2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تعداد دفعات دوره/درس برگزار شده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1F6C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25A53135" w14:textId="77777777" w:rsidTr="00140B30">
        <w:trPr>
          <w:trHeight w:val="70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9B95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آخرین شهریه دریافتی (ریال)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777F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13DB1D20" w14:textId="77777777" w:rsidTr="0028348C">
        <w:trPr>
          <w:trHeight w:val="521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91A6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تعداد اعضاء کلاس در آخرین دوره برگزار شده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D84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>سقف تعداد نفرات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                                       تعداد ثبت نامی واقعی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</w:p>
        </w:tc>
      </w:tr>
      <w:tr w:rsidR="00306104" w:rsidRPr="003503B1" w14:paraId="5EA8E945" w14:textId="77777777" w:rsidTr="0028348C">
        <w:trPr>
          <w:trHeight w:val="359"/>
          <w:jc w:val="center"/>
        </w:trPr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02A1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مجوز برگزاری دوره/درس</w:t>
            </w:r>
            <w:r w:rsidRPr="003503B1">
              <w:rPr>
                <w:rFonts w:cs="B Nazanin" w:hint="cs"/>
                <w:b/>
                <w:bCs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C890" w14:textId="77777777" w:rsidR="00306104" w:rsidRPr="003503B1" w:rsidRDefault="00306104" w:rsidP="0028348C">
            <w:pPr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</w:tbl>
    <w:p w14:paraId="1109D54F" w14:textId="77777777" w:rsidR="00306104" w:rsidRPr="003503B1" w:rsidRDefault="00306104" w:rsidP="00306104">
      <w:pPr>
        <w:spacing w:line="168" w:lineRule="auto"/>
        <w:rPr>
          <w:rFonts w:cs="B Nazanin"/>
          <w:b/>
          <w:bCs/>
          <w:vertAlign w:val="superscript"/>
          <w:rtl/>
          <w:lang w:bidi="fa-IR"/>
        </w:rPr>
      </w:pPr>
    </w:p>
    <w:p w14:paraId="4148F7FD" w14:textId="77777777" w:rsidR="00306104" w:rsidRPr="003503B1" w:rsidRDefault="00306104" w:rsidP="00306104">
      <w:pPr>
        <w:spacing w:line="168" w:lineRule="auto"/>
        <w:rPr>
          <w:rFonts w:cs="B Nazanin"/>
          <w:color w:val="000000" w:themeColor="text1"/>
          <w:rtl/>
        </w:rPr>
      </w:pPr>
      <w:r w:rsidRPr="003503B1">
        <w:rPr>
          <w:rFonts w:cs="B Nazanin" w:hint="cs"/>
          <w:b/>
          <w:bCs/>
          <w:vertAlign w:val="superscript"/>
          <w:rtl/>
          <w:lang w:bidi="fa-IR"/>
        </w:rPr>
        <w:t>*</w:t>
      </w:r>
      <w:r w:rsidRPr="003503B1">
        <w:rPr>
          <w:rFonts w:cs="B Nazanin" w:hint="cs"/>
          <w:color w:val="000000" w:themeColor="text1"/>
          <w:rtl/>
        </w:rPr>
        <w:t xml:space="preserve"> تصویر مجوز برگزاری دوره های آموزشی ضمیمه شود. می‌تواند مجوز عمومی آموزشگاه باشد.</w:t>
      </w:r>
    </w:p>
    <w:p w14:paraId="275E78E8" w14:textId="77777777" w:rsidR="00306104" w:rsidRPr="003503B1" w:rsidRDefault="00306104" w:rsidP="00306104">
      <w:pPr>
        <w:ind w:left="7326"/>
        <w:jc w:val="center"/>
        <w:rPr>
          <w:rFonts w:cs="B Nazanin"/>
          <w:rtl/>
          <w:lang w:bidi="fa-IR"/>
        </w:rPr>
      </w:pPr>
    </w:p>
    <w:p w14:paraId="6E512782" w14:textId="77777777" w:rsidR="00306104" w:rsidRPr="003503B1" w:rsidRDefault="00306104" w:rsidP="00306104">
      <w:pPr>
        <w:ind w:left="7326"/>
        <w:jc w:val="center"/>
        <w:rPr>
          <w:rFonts w:cs="B Nazanin"/>
          <w:rtl/>
          <w:lang w:bidi="fa-IR"/>
        </w:rPr>
      </w:pPr>
      <w:r w:rsidRPr="003503B1">
        <w:rPr>
          <w:rFonts w:cs="B Nazanin" w:hint="cs"/>
          <w:rtl/>
          <w:lang w:bidi="fa-IR"/>
        </w:rPr>
        <w:t>نام و نام خانوادگی</w:t>
      </w:r>
    </w:p>
    <w:p w14:paraId="3A658E27" w14:textId="77777777" w:rsidR="00306104" w:rsidRPr="003503B1" w:rsidRDefault="00306104" w:rsidP="00306104">
      <w:pPr>
        <w:ind w:left="7326"/>
        <w:jc w:val="center"/>
        <w:rPr>
          <w:rFonts w:cs="B Nazanin"/>
          <w:rtl/>
          <w:lang w:bidi="fa-IR"/>
        </w:rPr>
      </w:pPr>
      <w:r w:rsidRPr="003503B1">
        <w:rPr>
          <w:rFonts w:cs="B Nazanin" w:hint="cs"/>
          <w:rtl/>
          <w:lang w:bidi="fa-IR"/>
        </w:rPr>
        <w:t>تاریخ و امضاء مدیرعامل</w:t>
      </w:r>
    </w:p>
    <w:p w14:paraId="6920C7A8" w14:textId="4DE5BCA2" w:rsidR="00306104" w:rsidRPr="003503B1" w:rsidRDefault="00D901B0" w:rsidP="00306104">
      <w:pPr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فرم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شماره</w:t>
      </w:r>
      <w:r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10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درخواست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پذیرش دروس/ دوره برای حمایت در</w:t>
      </w:r>
      <w:r w:rsidR="00306104" w:rsidRPr="003503B1">
        <w:rPr>
          <w:rFonts w:cs="B Nazanin" w:hint="cs"/>
          <w:rtl/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آموزش‌های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مهارت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محور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منجر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به</w:t>
      </w:r>
      <w:r w:rsidR="00306104" w:rsidRPr="003503B1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کارآفرینی</w:t>
      </w:r>
      <w:r w:rsidR="00306104" w:rsidRPr="003503B1">
        <w:rPr>
          <w:rStyle w:val="FootnoteReference"/>
          <w:rFonts w:ascii="IranNastaliq" w:hAnsi="IranNastaliq" w:cs="B Nazanin"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06104" w:rsidRPr="003503B1">
        <w:rPr>
          <w:rStyle w:val="FootnoteReference"/>
          <w:rFonts w:ascii="IranNastaliq" w:hAnsi="IranNastaliq" w:cs="B Nazanin"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ootnoteReference w:id="6"/>
      </w:r>
    </w:p>
    <w:p w14:paraId="29985791" w14:textId="77777777" w:rsidR="00306104" w:rsidRPr="003503B1" w:rsidRDefault="00306104" w:rsidP="00306104">
      <w:pPr>
        <w:spacing w:line="276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503B1">
        <w:rPr>
          <w:rFonts w:cs="B Nazanin" w:hint="cs"/>
          <w:b/>
          <w:bCs/>
          <w:sz w:val="24"/>
          <w:szCs w:val="24"/>
          <w:rtl/>
          <w:lang w:bidi="fa-IR"/>
        </w:rPr>
        <w:t xml:space="preserve">جدول  </w:t>
      </w:r>
      <w:r w:rsidRPr="003503B1">
        <w:rPr>
          <w:rFonts w:cs="B Nazanin" w:hint="cs"/>
          <w:b/>
          <w:bCs/>
          <w:sz w:val="24"/>
          <w:szCs w:val="24"/>
          <w:rtl/>
        </w:rPr>
        <w:t>معرفی درس/ دوره</w:t>
      </w:r>
    </w:p>
    <w:tbl>
      <w:tblPr>
        <w:bidiVisual/>
        <w:tblW w:w="4999" w:type="pct"/>
        <w:jc w:val="center"/>
        <w:tblLook w:val="04A0" w:firstRow="1" w:lastRow="0" w:firstColumn="1" w:lastColumn="0" w:noHBand="0" w:noVBand="1"/>
      </w:tblPr>
      <w:tblGrid>
        <w:gridCol w:w="4343"/>
        <w:gridCol w:w="4672"/>
      </w:tblGrid>
      <w:tr w:rsidR="00306104" w:rsidRPr="003503B1" w14:paraId="0F91DC5E" w14:textId="77777777" w:rsidTr="0028348C">
        <w:trPr>
          <w:trHeight w:val="368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1FDB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عنوان/عناوین دوره/درس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E7A8" w14:textId="77777777" w:rsidR="00306104" w:rsidRPr="003503B1" w:rsidRDefault="00306104" w:rsidP="0028348C">
            <w:pPr>
              <w:spacing w:line="360" w:lineRule="auto"/>
              <w:rPr>
                <w:rFonts w:ascii="Calibri" w:hAnsi="Calibri" w:cs="B Nazanin"/>
                <w:b/>
                <w:bCs/>
                <w:color w:val="000000"/>
                <w:rtl/>
                <w:lang w:bidi="fa-IR"/>
              </w:rPr>
            </w:pPr>
          </w:p>
        </w:tc>
      </w:tr>
      <w:tr w:rsidR="00306104" w:rsidRPr="003503B1" w14:paraId="453C42C3" w14:textId="77777777" w:rsidTr="0028348C">
        <w:trPr>
          <w:trHeight w:val="404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CECC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645BC6" wp14:editId="3E21BE0E">
                      <wp:simplePos x="0" y="0"/>
                      <wp:positionH relativeFrom="column">
                        <wp:posOffset>3676650</wp:posOffset>
                      </wp:positionH>
                      <wp:positionV relativeFrom="paragraph">
                        <wp:posOffset>67310</wp:posOffset>
                      </wp:positionV>
                      <wp:extent cx="88900" cy="88900"/>
                      <wp:effectExtent l="0" t="0" r="25400" b="25400"/>
                      <wp:wrapNone/>
                      <wp:docPr id="2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24DB5" id="Rounded Rectangle 18" o:spid="_x0000_s1026" style="position:absolute;margin-left:289.5pt;margin-top:5.3pt;width:7pt;height: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" fillcolor="white [3201]" strokecolor="black [3200]" strokeweight="2pt"/>
                  </w:pict>
                </mc:Fallback>
              </mc:AlternateContent>
            </w:r>
            <w:r w:rsidRPr="003503B1">
              <w:rPr>
                <w:rFonts w:cs="B Nazanin" w:hint="cs"/>
                <w:b/>
                <w:bCs/>
                <w:rtl/>
                <w:lang w:bidi="fa-IR"/>
              </w:rPr>
              <w:t>نوع دوره/درس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6157" w14:textId="77777777" w:rsidR="00306104" w:rsidRPr="003503B1" w:rsidRDefault="00306104" w:rsidP="0028348C">
            <w:pPr>
              <w:rPr>
                <w:rFonts w:ascii="Calibri" w:hAnsi="Calibri" w:cs="B Nazanin"/>
                <w:color w:val="000000"/>
                <w:rtl/>
              </w:rPr>
            </w:pPr>
            <w:r w:rsidRPr="003503B1">
              <w:rPr>
                <w:rFonts w:ascii="Calibri" w:hAnsi="Calibri" w:cs="B Nazanin" w:hint="cs"/>
                <w:color w:val="000000"/>
                <w:rtl/>
              </w:rPr>
              <w:t>بوت کمپ</w:t>
            </w:r>
            <w:r w:rsidRPr="003503B1">
              <w:rPr>
                <w:rFonts w:cs="B Nazanin"/>
                <w:vertAlign w:val="superscript"/>
                <w:rtl/>
              </w:rPr>
              <w:footnoteReference w:id="7"/>
            </w:r>
            <w:r w:rsidRPr="003503B1">
              <w:rPr>
                <w:rFonts w:ascii="Calibri" w:hAnsi="Calibri" w:cs="B Nazanin" w:hint="cs"/>
                <w:color w:val="000000"/>
                <w:vertAlign w:val="superscript"/>
                <w:rtl/>
              </w:rPr>
              <w:t xml:space="preserve"> </w:t>
            </w:r>
            <w:r w:rsidRPr="003503B1"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color w:val="000000"/>
                <w:rtl/>
              </w:rPr>
              <w:t xml:space="preserve">    دوره مهارتی</w:t>
            </w:r>
            <w:r w:rsidRPr="003503B1">
              <w:rPr>
                <w:rFonts w:cs="B Nazanin"/>
                <w:vertAlign w:val="superscript"/>
                <w:rtl/>
              </w:rPr>
              <w:footnoteReference w:id="8"/>
            </w:r>
            <w:r w:rsidRPr="003503B1">
              <w:rPr>
                <w:rFonts w:ascii="Calibri" w:hAnsi="Calibri" w:cs="B Nazanin" w:hint="cs"/>
                <w:color w:val="000000"/>
                <w:vertAlign w:val="superscript"/>
                <w:rtl/>
              </w:rPr>
              <w:t xml:space="preserve"> </w:t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  <w:r w:rsidRPr="003503B1">
              <w:rPr>
                <w:rFonts w:ascii="Calibri" w:hAnsi="Calibri" w:cs="B Nazanin" w:hint="cs"/>
                <w:color w:val="000000"/>
                <w:rtl/>
              </w:rPr>
              <w:t xml:space="preserve">        دروس مهارتی</w:t>
            </w:r>
            <w:r w:rsidRPr="003503B1">
              <w:rPr>
                <w:rFonts w:cs="B Nazanin"/>
                <w:vertAlign w:val="superscript"/>
                <w:rtl/>
              </w:rPr>
              <w:footnoteReference w:id="9"/>
            </w:r>
            <w:r w:rsidRPr="003503B1">
              <w:rPr>
                <w:rFonts w:cs="Times New Roman" w:hint="cs"/>
                <w:b/>
                <w:bCs/>
                <w:color w:val="000000"/>
                <w:sz w:val="72"/>
                <w:szCs w:val="72"/>
                <w:rtl/>
              </w:rPr>
              <w:t>□</w:t>
            </w:r>
          </w:p>
        </w:tc>
      </w:tr>
      <w:tr w:rsidR="00306104" w:rsidRPr="003503B1" w14:paraId="1476D496" w14:textId="77777777" w:rsidTr="0028348C">
        <w:trPr>
          <w:trHeight w:val="413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0BEE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noProof/>
                <w:rtl/>
                <w:lang w:bidi="fa-IR"/>
              </w:rPr>
              <w:t>محور های آموزشی مورد قبول پارک</w:t>
            </w:r>
            <w:r w:rsidRPr="003503B1">
              <w:rPr>
                <w:rStyle w:val="FootnoteReference"/>
                <w:rFonts w:cs="B Nazanin"/>
                <w:noProof/>
                <w:rtl/>
                <w:lang w:bidi="fa-IR"/>
              </w:rPr>
              <w:footnoteReference w:id="10"/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822D" w14:textId="77777777" w:rsidR="00306104" w:rsidRPr="003503B1" w:rsidRDefault="00306104" w:rsidP="0028348C">
            <w:pPr>
              <w:spacing w:line="360" w:lineRule="auto"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306104" w:rsidRPr="003503B1" w14:paraId="77CEDD06" w14:textId="77777777" w:rsidTr="0028348C">
        <w:trPr>
          <w:trHeight w:val="413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48F9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noProof/>
                <w:rtl/>
                <w:lang w:bidi="fa-IR"/>
              </w:rPr>
              <w:t>تعداد دانش پذیران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4110" w14:textId="77777777" w:rsidR="00306104" w:rsidRPr="003503B1" w:rsidRDefault="00306104" w:rsidP="0028348C">
            <w:pPr>
              <w:spacing w:line="360" w:lineRule="auto"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306104" w:rsidRPr="003503B1" w14:paraId="0BBF73C0" w14:textId="77777777" w:rsidTr="0028348C">
        <w:trPr>
          <w:trHeight w:val="413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23B1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noProof/>
                <w:rtl/>
                <w:lang w:bidi="fa-IR"/>
              </w:rPr>
              <w:t>تعداد نفر ساعت دوره/درس</w:t>
            </w:r>
            <w:r w:rsidRPr="003503B1">
              <w:rPr>
                <w:rStyle w:val="FootnoteReference"/>
                <w:rFonts w:cs="B Nazanin"/>
                <w:noProof/>
                <w:rtl/>
                <w:lang w:bidi="fa-IR"/>
              </w:rPr>
              <w:footnoteReference w:id="11"/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2886" w14:textId="77777777" w:rsidR="00306104" w:rsidRPr="003503B1" w:rsidRDefault="00306104" w:rsidP="0028348C">
            <w:pPr>
              <w:spacing w:line="360" w:lineRule="auto"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306104" w:rsidRPr="003503B1" w14:paraId="1719DCB3" w14:textId="77777777" w:rsidTr="0028348C">
        <w:trPr>
          <w:trHeight w:val="413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42C6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noProof/>
                <w:rtl/>
                <w:lang w:bidi="fa-IR"/>
              </w:rPr>
              <w:t>برآورد شهریه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7E57" w14:textId="77777777" w:rsidR="00306104" w:rsidRPr="003503B1" w:rsidRDefault="00306104" w:rsidP="0028348C">
            <w:pPr>
              <w:spacing w:line="360" w:lineRule="auto"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306104" w:rsidRPr="003503B1" w14:paraId="15314F6A" w14:textId="77777777" w:rsidTr="0028348C">
        <w:trPr>
          <w:trHeight w:val="359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73B3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سرفصل دروس</w:t>
            </w:r>
            <w:r w:rsidRPr="003503B1">
              <w:rPr>
                <w:rFonts w:cs="B Nazanin" w:hint="cs"/>
                <w:b/>
                <w:bCs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8E78" w14:textId="77777777" w:rsidR="00306104" w:rsidRPr="003503B1" w:rsidRDefault="00306104" w:rsidP="0028348C">
            <w:pPr>
              <w:spacing w:line="360" w:lineRule="auto"/>
              <w:rPr>
                <w:rFonts w:ascii="Calibri" w:hAnsi="Calibri" w:cs="B Nazanin"/>
                <w:b/>
                <w:bCs/>
                <w:noProof/>
                <w:color w:val="000000"/>
                <w:rtl/>
                <w:lang w:bidi="fa-IR"/>
              </w:rPr>
            </w:pPr>
          </w:p>
        </w:tc>
      </w:tr>
      <w:tr w:rsidR="00306104" w:rsidRPr="003503B1" w14:paraId="4B12E0EF" w14:textId="77777777" w:rsidTr="0028348C">
        <w:trPr>
          <w:trHeight w:val="368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435E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خروجی (نوع پروژه‌)</w:t>
            </w:r>
            <w:r w:rsidRPr="003503B1">
              <w:rPr>
                <w:rFonts w:cs="B Nazanin" w:hint="cs"/>
                <w:b/>
                <w:bCs/>
                <w:vertAlign w:val="superscript"/>
                <w:rtl/>
                <w:lang w:bidi="fa-IR"/>
              </w:rPr>
              <w:t>**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26EB" w14:textId="77777777" w:rsidR="00306104" w:rsidRPr="003503B1" w:rsidRDefault="00306104" w:rsidP="0028348C">
            <w:pPr>
              <w:spacing w:line="360" w:lineRule="auto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594AFC51" w14:textId="77777777" w:rsidTr="0028348C">
        <w:trPr>
          <w:trHeight w:val="323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951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شرح مختصر از اهداف و محتوی دوره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2FC2" w14:textId="77777777" w:rsidR="00306104" w:rsidRPr="003503B1" w:rsidRDefault="00306104" w:rsidP="0028348C">
            <w:pPr>
              <w:spacing w:line="360" w:lineRule="auto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63F1F812" w14:textId="77777777" w:rsidTr="0028348C">
        <w:trPr>
          <w:trHeight w:val="359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9D46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تشریح کاربرد و چگونگی مهارت افزایی دوره/درس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44D9" w14:textId="77777777" w:rsidR="00306104" w:rsidRPr="003503B1" w:rsidRDefault="00306104" w:rsidP="0028348C">
            <w:pPr>
              <w:spacing w:line="360" w:lineRule="auto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306104" w:rsidRPr="003503B1" w14:paraId="496EC0FA" w14:textId="77777777" w:rsidTr="0028348C">
        <w:trPr>
          <w:trHeight w:val="296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B011" w14:textId="77777777" w:rsidR="00306104" w:rsidRPr="003503B1" w:rsidRDefault="00306104" w:rsidP="0028348C">
            <w:pPr>
              <w:tabs>
                <w:tab w:val="right" w:pos="1989"/>
                <w:tab w:val="right" w:pos="2317"/>
              </w:tabs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503B1">
              <w:rPr>
                <w:rFonts w:cs="B Nazanin" w:hint="cs"/>
                <w:b/>
                <w:bCs/>
                <w:rtl/>
                <w:lang w:bidi="fa-IR"/>
              </w:rPr>
              <w:t>رزومه علمی و تجربی/اجرایی کلیه مدرسان</w:t>
            </w:r>
            <w:r w:rsidRPr="003503B1">
              <w:rPr>
                <w:rFonts w:cs="B Nazanin" w:hint="cs"/>
                <w:b/>
                <w:bCs/>
                <w:vertAlign w:val="superscript"/>
                <w:rtl/>
                <w:lang w:bidi="fa-IR"/>
              </w:rPr>
              <w:t>***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5ABC" w14:textId="77777777" w:rsidR="00306104" w:rsidRPr="003503B1" w:rsidRDefault="00306104" w:rsidP="0028348C">
            <w:pPr>
              <w:spacing w:line="360" w:lineRule="auto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</w:tbl>
    <w:p w14:paraId="0BD1FDD1" w14:textId="77777777" w:rsidR="00306104" w:rsidRPr="003503B1" w:rsidRDefault="00306104" w:rsidP="00306104">
      <w:pPr>
        <w:spacing w:line="144" w:lineRule="auto"/>
        <w:rPr>
          <w:rFonts w:cs="B Nazanin"/>
          <w:b/>
          <w:bCs/>
          <w:vertAlign w:val="superscript"/>
          <w:rtl/>
          <w:lang w:bidi="fa-IR"/>
        </w:rPr>
      </w:pPr>
    </w:p>
    <w:p w14:paraId="1202F85F" w14:textId="77777777" w:rsidR="00306104" w:rsidRPr="003503B1" w:rsidRDefault="00306104" w:rsidP="00306104">
      <w:pPr>
        <w:spacing w:line="144" w:lineRule="auto"/>
        <w:rPr>
          <w:rFonts w:cs="B Nazanin"/>
          <w:color w:val="000000" w:themeColor="text1"/>
          <w:rtl/>
        </w:rPr>
      </w:pPr>
      <w:r w:rsidRPr="003503B1">
        <w:rPr>
          <w:rFonts w:cs="B Nazanin" w:hint="cs"/>
          <w:b/>
          <w:bCs/>
          <w:vertAlign w:val="superscript"/>
          <w:rtl/>
          <w:lang w:bidi="fa-IR"/>
        </w:rPr>
        <w:t>*</w:t>
      </w:r>
      <w:r w:rsidRPr="003503B1">
        <w:rPr>
          <w:rFonts w:cs="B Nazanin" w:hint="cs"/>
          <w:color w:val="000000" w:themeColor="text1"/>
          <w:rtl/>
        </w:rPr>
        <w:t xml:space="preserve"> یک نسخه </w:t>
      </w:r>
      <w:r w:rsidRPr="003503B1">
        <w:rPr>
          <w:rFonts w:cs="B Nazanin"/>
          <w:color w:val="000000" w:themeColor="text1"/>
        </w:rPr>
        <w:t>PDF</w:t>
      </w:r>
      <w:r w:rsidRPr="003503B1">
        <w:rPr>
          <w:rFonts w:cs="B Nazanin" w:hint="cs"/>
          <w:color w:val="000000" w:themeColor="text1"/>
          <w:rtl/>
        </w:rPr>
        <w:t xml:space="preserve"> جزوات یا  فایل آموزشی پیوست شود.</w:t>
      </w:r>
    </w:p>
    <w:p w14:paraId="16FF05E4" w14:textId="77777777" w:rsidR="00306104" w:rsidRPr="003503B1" w:rsidRDefault="00306104" w:rsidP="00306104">
      <w:pPr>
        <w:spacing w:line="144" w:lineRule="auto"/>
        <w:rPr>
          <w:rFonts w:cs="B Nazanin"/>
          <w:color w:val="000000" w:themeColor="text1"/>
          <w:rtl/>
        </w:rPr>
      </w:pPr>
      <w:r w:rsidRPr="003503B1">
        <w:rPr>
          <w:rFonts w:cs="B Nazanin" w:hint="cs"/>
          <w:b/>
          <w:bCs/>
          <w:vertAlign w:val="superscript"/>
          <w:rtl/>
          <w:lang w:bidi="fa-IR"/>
        </w:rPr>
        <w:t xml:space="preserve">** </w:t>
      </w:r>
      <w:r w:rsidRPr="003503B1">
        <w:rPr>
          <w:rFonts w:cs="B Nazanin" w:hint="cs"/>
          <w:color w:val="000000" w:themeColor="text1"/>
          <w:rtl/>
        </w:rPr>
        <w:t>عناوین پروژه‌ها در آخرین دوره برگزار‌شده و یک نسخه از پروژه نهایی از دوره/درس ضمیه شود.</w:t>
      </w:r>
    </w:p>
    <w:p w14:paraId="04070695" w14:textId="0BD7FB7A" w:rsidR="00306104" w:rsidRPr="003503B1" w:rsidRDefault="00306104" w:rsidP="00306104">
      <w:pPr>
        <w:spacing w:line="144" w:lineRule="auto"/>
        <w:rPr>
          <w:rFonts w:cs="B Nazanin"/>
          <w:color w:val="000000" w:themeColor="text1"/>
          <w:rtl/>
        </w:rPr>
      </w:pPr>
      <w:r w:rsidRPr="003503B1">
        <w:rPr>
          <w:rFonts w:cs="B Nazanin" w:hint="cs"/>
          <w:b/>
          <w:bCs/>
          <w:vertAlign w:val="superscript"/>
          <w:rtl/>
          <w:lang w:bidi="fa-IR"/>
        </w:rPr>
        <w:t xml:space="preserve">*** </w:t>
      </w:r>
      <w:r w:rsidRPr="003503B1">
        <w:rPr>
          <w:rFonts w:cs="B Nazanin" w:hint="cs"/>
          <w:rtl/>
        </w:rPr>
        <w:t xml:space="preserve"> مستندات پیوست شوند.</w:t>
      </w:r>
    </w:p>
    <w:p w14:paraId="1C9445DE" w14:textId="77777777" w:rsidR="00306104" w:rsidRPr="003503B1" w:rsidRDefault="00306104" w:rsidP="00306104">
      <w:pPr>
        <w:rPr>
          <w:rFonts w:cs="B Nazanin"/>
          <w:rtl/>
          <w:lang w:bidi="fa-IR"/>
        </w:rPr>
      </w:pPr>
    </w:p>
    <w:p w14:paraId="7F4910EA" w14:textId="77777777" w:rsidR="00306104" w:rsidRPr="003503B1" w:rsidRDefault="00306104" w:rsidP="00306104">
      <w:pPr>
        <w:ind w:left="7326"/>
        <w:jc w:val="center"/>
        <w:rPr>
          <w:rFonts w:cs="B Nazanin"/>
          <w:rtl/>
          <w:lang w:bidi="fa-IR"/>
        </w:rPr>
      </w:pPr>
      <w:r w:rsidRPr="003503B1">
        <w:rPr>
          <w:rFonts w:cs="B Nazanin" w:hint="cs"/>
          <w:rtl/>
          <w:lang w:bidi="fa-IR"/>
        </w:rPr>
        <w:t>نام و نام خانوادگی</w:t>
      </w:r>
    </w:p>
    <w:p w14:paraId="311AD4D9" w14:textId="77777777" w:rsidR="00306104" w:rsidRPr="003503B1" w:rsidRDefault="00306104" w:rsidP="00306104">
      <w:pPr>
        <w:ind w:left="7326"/>
        <w:jc w:val="center"/>
        <w:rPr>
          <w:rFonts w:cs="B Nazanin"/>
          <w:rtl/>
          <w:lang w:bidi="fa-IR"/>
        </w:rPr>
      </w:pPr>
      <w:r w:rsidRPr="003503B1">
        <w:rPr>
          <w:rFonts w:cs="B Nazanin" w:hint="cs"/>
          <w:rtl/>
          <w:lang w:bidi="fa-IR"/>
        </w:rPr>
        <w:t>تاریخ و امضاء مدیرعامل</w:t>
      </w:r>
    </w:p>
    <w:sectPr w:rsidR="00306104" w:rsidRPr="003503B1" w:rsidSect="0006477F">
      <w:headerReference w:type="default" r:id="rId8"/>
      <w:footerReference w:type="default" r:id="rId9"/>
      <w:pgSz w:w="11907" w:h="16839" w:code="9"/>
      <w:pgMar w:top="2375" w:right="1440" w:bottom="1418" w:left="1440" w:header="14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0CEAD" w14:textId="77777777" w:rsidR="00BE284E" w:rsidRDefault="00BE284E" w:rsidP="009711EB">
      <w:r>
        <w:separator/>
      </w:r>
    </w:p>
  </w:endnote>
  <w:endnote w:type="continuationSeparator" w:id="0">
    <w:p w14:paraId="29A090C4" w14:textId="77777777" w:rsidR="00BE284E" w:rsidRDefault="00BE284E" w:rsidP="0097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Roya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panose1 w:val="00000000000000000000"/>
    <w:charset w:val="00"/>
    <w:family w:val="roman"/>
    <w:notTrueType/>
    <w:pitch w:val="default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5210" w14:textId="77777777" w:rsidR="00A300CD" w:rsidRPr="003503B1" w:rsidRDefault="00E42C37" w:rsidP="00E42C37">
    <w:pPr>
      <w:pStyle w:val="Footer"/>
      <w:jc w:val="center"/>
      <w:rPr>
        <w:rFonts w:cs="B Nazanin"/>
      </w:rPr>
    </w:pPr>
    <w:r w:rsidRPr="003503B1">
      <w:rPr>
        <w:rFonts w:cs="B Nazanin" w:hint="cs"/>
        <w:rtl/>
      </w:rPr>
      <w:t>صفحه</w:t>
    </w:r>
    <w:r w:rsidRPr="003503B1">
      <w:rPr>
        <w:rFonts w:cs="B Nazanin"/>
      </w:rPr>
      <w:t xml:space="preserve"> </w:t>
    </w:r>
    <w:r w:rsidRPr="003503B1">
      <w:rPr>
        <w:rFonts w:cs="B Nazanin"/>
        <w:b/>
        <w:bCs/>
        <w:sz w:val="24"/>
        <w:szCs w:val="24"/>
      </w:rPr>
      <w:fldChar w:fldCharType="begin"/>
    </w:r>
    <w:r w:rsidRPr="003503B1">
      <w:rPr>
        <w:rFonts w:cs="B Nazanin"/>
        <w:b/>
        <w:bCs/>
      </w:rPr>
      <w:instrText xml:space="preserve"> PAGE </w:instrText>
    </w:r>
    <w:r w:rsidRPr="003503B1">
      <w:rPr>
        <w:rFonts w:cs="B Nazanin"/>
        <w:b/>
        <w:bCs/>
        <w:sz w:val="24"/>
        <w:szCs w:val="24"/>
      </w:rPr>
      <w:fldChar w:fldCharType="separate"/>
    </w:r>
    <w:r w:rsidR="006B2285" w:rsidRPr="003503B1">
      <w:rPr>
        <w:rFonts w:cs="B Nazanin"/>
        <w:b/>
        <w:bCs/>
        <w:noProof/>
        <w:rtl/>
      </w:rPr>
      <w:t>4</w:t>
    </w:r>
    <w:r w:rsidRPr="003503B1">
      <w:rPr>
        <w:rFonts w:cs="B Nazanin"/>
        <w:b/>
        <w:bCs/>
        <w:sz w:val="24"/>
        <w:szCs w:val="24"/>
      </w:rPr>
      <w:fldChar w:fldCharType="end"/>
    </w:r>
    <w:r w:rsidRPr="003503B1">
      <w:rPr>
        <w:rFonts w:cs="B Nazanin"/>
      </w:rPr>
      <w:t xml:space="preserve"> </w:t>
    </w:r>
    <w:r w:rsidRPr="003503B1">
      <w:rPr>
        <w:rFonts w:cs="B Nazanin" w:hint="cs"/>
        <w:rtl/>
      </w:rPr>
      <w:t>از</w:t>
    </w:r>
    <w:r w:rsidRPr="003503B1">
      <w:rPr>
        <w:rFonts w:cs="B Nazanin"/>
      </w:rPr>
      <w:t xml:space="preserve"> </w:t>
    </w:r>
    <w:r w:rsidRPr="003503B1">
      <w:rPr>
        <w:rFonts w:cs="B Nazanin"/>
        <w:b/>
        <w:bCs/>
        <w:sz w:val="24"/>
        <w:szCs w:val="24"/>
      </w:rPr>
      <w:fldChar w:fldCharType="begin"/>
    </w:r>
    <w:r w:rsidRPr="003503B1">
      <w:rPr>
        <w:rFonts w:cs="B Nazanin"/>
        <w:b/>
        <w:bCs/>
      </w:rPr>
      <w:instrText xml:space="preserve"> NUMPAGES  </w:instrText>
    </w:r>
    <w:r w:rsidRPr="003503B1">
      <w:rPr>
        <w:rFonts w:cs="B Nazanin"/>
        <w:b/>
        <w:bCs/>
        <w:sz w:val="24"/>
        <w:szCs w:val="24"/>
      </w:rPr>
      <w:fldChar w:fldCharType="separate"/>
    </w:r>
    <w:r w:rsidR="006B2285" w:rsidRPr="003503B1">
      <w:rPr>
        <w:rFonts w:cs="B Nazanin"/>
        <w:b/>
        <w:bCs/>
        <w:noProof/>
        <w:rtl/>
      </w:rPr>
      <w:t>9</w:t>
    </w:r>
    <w:r w:rsidRPr="003503B1">
      <w:rPr>
        <w:rFonts w:cs="B Nazanin"/>
        <w:b/>
        <w:bCs/>
        <w:sz w:val="24"/>
        <w:szCs w:val="24"/>
      </w:rPr>
      <w:fldChar w:fldCharType="end"/>
    </w:r>
    <w:r w:rsidRPr="003503B1">
      <w:rPr>
        <w:rFonts w:cs="B Nazanin" w:hint="cs"/>
        <w:rtl/>
      </w:rPr>
      <w:t xml:space="preserve"> </w:t>
    </w:r>
    <w:r w:rsidRPr="003503B1">
      <w:rPr>
        <w:rFonts w:cs="B Nazani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78C02" wp14:editId="0D12EC9D">
              <wp:simplePos x="0" y="0"/>
              <wp:positionH relativeFrom="column">
                <wp:posOffset>100965</wp:posOffset>
              </wp:positionH>
              <wp:positionV relativeFrom="paragraph">
                <wp:posOffset>9806305</wp:posOffset>
              </wp:positionV>
              <wp:extent cx="2371725" cy="352425"/>
              <wp:effectExtent l="5715" t="13335" r="13335" b="571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B8C506" w14:textId="77777777" w:rsidR="00E42C37" w:rsidRDefault="00E42C37" w:rsidP="00E42C37">
                          <w:pPr>
                            <w:rPr>
                              <w:rFonts w:cs="B Mitr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B Mitra" w:hint="cs"/>
                              <w:sz w:val="24"/>
                              <w:szCs w:val="24"/>
                              <w:rtl/>
                            </w:rPr>
                            <w:t>قرائت شد. مورد تاييد است.</w:t>
                          </w:r>
                          <w:r>
                            <w:rPr>
                              <w:rFonts w:cs="B Mitra" w:hint="cs"/>
                              <w:sz w:val="24"/>
                              <w:szCs w:val="24"/>
                              <w:rtl/>
                            </w:rPr>
                            <w:tab/>
                            <w:t>مهر و امضاء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878C0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7.95pt;margin-top:772.15pt;width:186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">
              <v:textbox>
                <w:txbxContent>
                  <w:p w14:paraId="14B8C506" w14:textId="77777777" w:rsidR="00E42C37" w:rsidRDefault="00E42C37" w:rsidP="00E42C37">
                    <w:pPr>
                      <w:rPr>
                        <w:rFonts w:cs="B Mitra"/>
                        <w:sz w:val="24"/>
                        <w:szCs w:val="24"/>
                      </w:rPr>
                    </w:pPr>
                    <w:r>
                      <w:rPr>
                        <w:rFonts w:cs="B Mitra" w:hint="cs"/>
                        <w:sz w:val="24"/>
                        <w:szCs w:val="24"/>
                        <w:rtl/>
                      </w:rPr>
                      <w:t>قرائت شد. مورد تاييد است.</w:t>
                    </w:r>
                    <w:r>
                      <w:rPr>
                        <w:rFonts w:cs="B Mitra" w:hint="cs"/>
                        <w:sz w:val="24"/>
                        <w:szCs w:val="24"/>
                        <w:rtl/>
                      </w:rPr>
                      <w:tab/>
                      <w:t>مهر و امضاء</w:t>
                    </w:r>
                  </w:p>
                </w:txbxContent>
              </v:textbox>
            </v:shape>
          </w:pict>
        </mc:Fallback>
      </mc:AlternateContent>
    </w:r>
    <w:r w:rsidRPr="003503B1">
      <w:rPr>
        <w:rFonts w:cs="B Nazanin"/>
      </w:rPr>
      <w:t xml:space="preserve"> </w:t>
    </w:r>
    <w:r w:rsidRPr="003503B1">
      <w:rPr>
        <w:rFonts w:cs="B Nazani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0C0C3E" wp14:editId="2B3E6BC2">
              <wp:simplePos x="0" y="0"/>
              <wp:positionH relativeFrom="column">
                <wp:posOffset>100965</wp:posOffset>
              </wp:positionH>
              <wp:positionV relativeFrom="paragraph">
                <wp:posOffset>9806305</wp:posOffset>
              </wp:positionV>
              <wp:extent cx="2371725" cy="352425"/>
              <wp:effectExtent l="5715" t="13335" r="13335" b="571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5B3DA8" w14:textId="77777777" w:rsidR="00E42C37" w:rsidRDefault="00E42C37" w:rsidP="00E42C37">
                          <w:pPr>
                            <w:rPr>
                              <w:rFonts w:cs="B Mitr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B Mitra" w:hint="cs"/>
                              <w:sz w:val="24"/>
                              <w:szCs w:val="24"/>
                              <w:rtl/>
                            </w:rPr>
                            <w:t>قرائت شد. مورد تاييد است.</w:t>
                          </w:r>
                          <w:r>
                            <w:rPr>
                              <w:rFonts w:cs="B Mitra" w:hint="cs"/>
                              <w:sz w:val="24"/>
                              <w:szCs w:val="24"/>
                              <w:rtl/>
                            </w:rPr>
                            <w:tab/>
                            <w:t>مهر و امضاء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0C0C3E" id="Text Box 4" o:spid="_x0000_s1027" type="#_x0000_t202" style="position:absolute;left:0;text-align:left;margin-left:7.95pt;margin-top:772.15pt;width:186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">
              <v:textbox>
                <w:txbxContent>
                  <w:p w14:paraId="205B3DA8" w14:textId="77777777" w:rsidR="00E42C37" w:rsidRDefault="00E42C37" w:rsidP="00E42C37">
                    <w:pPr>
                      <w:rPr>
                        <w:rFonts w:cs="B Mitra"/>
                        <w:sz w:val="24"/>
                        <w:szCs w:val="24"/>
                      </w:rPr>
                    </w:pPr>
                    <w:r>
                      <w:rPr>
                        <w:rFonts w:cs="B Mitra" w:hint="cs"/>
                        <w:sz w:val="24"/>
                        <w:szCs w:val="24"/>
                        <w:rtl/>
                      </w:rPr>
                      <w:t>قرائت شد. مورد تاييد است.</w:t>
                    </w:r>
                    <w:r>
                      <w:rPr>
                        <w:rFonts w:cs="B Mitra" w:hint="cs"/>
                        <w:sz w:val="24"/>
                        <w:szCs w:val="24"/>
                        <w:rtl/>
                      </w:rPr>
                      <w:tab/>
                      <w:t>مهر و امضاء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A139" w14:textId="77777777" w:rsidR="00BE284E" w:rsidRDefault="00BE284E" w:rsidP="009711EB">
      <w:r>
        <w:separator/>
      </w:r>
    </w:p>
  </w:footnote>
  <w:footnote w:type="continuationSeparator" w:id="0">
    <w:p w14:paraId="4C206C81" w14:textId="77777777" w:rsidR="00BE284E" w:rsidRDefault="00BE284E" w:rsidP="009711EB">
      <w:r>
        <w:continuationSeparator/>
      </w:r>
    </w:p>
  </w:footnote>
  <w:footnote w:id="1">
    <w:p w14:paraId="7A8A53F1" w14:textId="77777777" w:rsidR="00306104" w:rsidRPr="001C701C" w:rsidRDefault="00306104" w:rsidP="00306104">
      <w:pPr>
        <w:pStyle w:val="FootnoteText"/>
        <w:rPr>
          <w:rFonts w:cs="B Nazanin"/>
          <w:rtl/>
        </w:rPr>
      </w:pPr>
      <w:r w:rsidRPr="001C701C">
        <w:rPr>
          <w:rStyle w:val="FootnoteReference"/>
          <w:rFonts w:cs="B Nazanin"/>
        </w:rPr>
        <w:footnoteRef/>
      </w:r>
      <w:r w:rsidRPr="001C701C">
        <w:rPr>
          <w:rFonts w:cs="B Nazanin"/>
        </w:rPr>
        <w:t xml:space="preserve"> </w:t>
      </w:r>
      <w:r w:rsidRPr="001C701C">
        <w:rPr>
          <w:rFonts w:cs="B Nazanin" w:hint="cs"/>
          <w:rtl/>
        </w:rPr>
        <w:t xml:space="preserve">. متقاضی محترم، لطفا پیش از تکمیل این کاربرگ، </w:t>
      </w:r>
      <w:r>
        <w:rPr>
          <w:rFonts w:cs="Cambria" w:hint="cs"/>
          <w:rtl/>
        </w:rPr>
        <w:t>"</w:t>
      </w:r>
      <w:r w:rsidRPr="001C701C">
        <w:rPr>
          <w:rFonts w:cs="B Nazanin" w:hint="cs"/>
          <w:rtl/>
        </w:rPr>
        <w:t>دستور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العمل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حمایت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از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آموزش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های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مهارت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محور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منجر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به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کارآفرینی</w:t>
      </w:r>
      <w:r>
        <w:rPr>
          <w:rFonts w:cs="Cambria" w:hint="cs"/>
          <w:rtl/>
        </w:rPr>
        <w:t>"</w:t>
      </w:r>
      <w:r>
        <w:rPr>
          <w:rFonts w:cs="B Nazanin" w:hint="cs"/>
          <w:rtl/>
        </w:rPr>
        <w:t xml:space="preserve"> </w:t>
      </w:r>
      <w:r w:rsidRPr="001C701C">
        <w:rPr>
          <w:rFonts w:cs="B Nazanin" w:hint="cs"/>
          <w:rtl/>
        </w:rPr>
        <w:t>در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شبکه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توسعه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اقتصاد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دیجیتال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پارک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فناوری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اطلاعات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و</w:t>
      </w:r>
      <w:r w:rsidRPr="001C701C">
        <w:rPr>
          <w:rFonts w:cs="B Nazanin"/>
          <w:rtl/>
        </w:rPr>
        <w:t xml:space="preserve"> </w:t>
      </w:r>
      <w:r w:rsidRPr="001C701C">
        <w:rPr>
          <w:rFonts w:cs="B Nazanin" w:hint="cs"/>
          <w:rtl/>
        </w:rPr>
        <w:t>ارتباطات را به دقت مطالعه نمایید.</w:t>
      </w:r>
    </w:p>
  </w:footnote>
  <w:footnote w:id="2">
    <w:p w14:paraId="27C32D3A" w14:textId="77777777" w:rsidR="00306104" w:rsidRPr="008C1B4F" w:rsidRDefault="00306104" w:rsidP="00306104">
      <w:pPr>
        <w:tabs>
          <w:tab w:val="right" w:pos="1989"/>
          <w:tab w:val="right" w:pos="2317"/>
        </w:tabs>
        <w:jc w:val="both"/>
        <w:rPr>
          <w:rFonts w:cs="B Nazanin"/>
          <w:color w:val="000000" w:themeColor="text1"/>
          <w:rtl/>
        </w:rPr>
      </w:pPr>
      <w:r>
        <w:rPr>
          <w:rStyle w:val="FootnoteReference"/>
        </w:rPr>
        <w:footnoteRef/>
      </w:r>
      <w:r>
        <w:t xml:space="preserve"> </w:t>
      </w:r>
      <w:r w:rsidRPr="0095287A">
        <w:rPr>
          <w:rFonts w:cs="B Nazanin"/>
          <w:rtl/>
          <w:lang w:bidi="fa-IR"/>
        </w:rPr>
        <w:t>در حوزه فناوری اطلاعات</w:t>
      </w:r>
      <w:r w:rsidRPr="0095287A">
        <w:rPr>
          <w:rFonts w:cs="B Nazanin"/>
          <w:lang w:bidi="fa-IR"/>
        </w:rPr>
        <w:t xml:space="preserve"> (IT) </w:t>
      </w:r>
      <w:r w:rsidRPr="0095287A">
        <w:rPr>
          <w:rFonts w:cs="B Nazanin"/>
          <w:rtl/>
          <w:lang w:bidi="fa-IR"/>
        </w:rPr>
        <w:t xml:space="preserve">بوت کمپ دوره‌های آموزشی </w:t>
      </w:r>
      <w:r w:rsidRPr="0095287A">
        <w:rPr>
          <w:rFonts w:cs="B Nazanin" w:hint="cs"/>
          <w:rtl/>
          <w:lang w:bidi="fa-IR"/>
        </w:rPr>
        <w:t xml:space="preserve">تخصصی </w:t>
      </w:r>
      <w:r w:rsidRPr="0095287A">
        <w:rPr>
          <w:rFonts w:cs="B Nazanin"/>
          <w:rtl/>
          <w:lang w:bidi="fa-IR"/>
        </w:rPr>
        <w:t xml:space="preserve">فشرده </w:t>
      </w:r>
      <w:r w:rsidRPr="0095287A">
        <w:rPr>
          <w:rFonts w:cs="B Nazanin" w:hint="cs"/>
          <w:rtl/>
          <w:lang w:bidi="fa-IR"/>
        </w:rPr>
        <w:t>با هدف شبکه سازی و ارتباط موثر میان شرکت کنندگان و مربیان</w:t>
      </w:r>
      <w:r w:rsidRPr="0095287A">
        <w:rPr>
          <w:rFonts w:cs="B Nazanin"/>
          <w:rtl/>
          <w:lang w:bidi="fa-IR"/>
        </w:rPr>
        <w:t xml:space="preserve"> که فرد با شرکت در آن‌</w:t>
      </w:r>
      <w:r w:rsidRPr="0095287A">
        <w:rPr>
          <w:rFonts w:cs="B Nazanin" w:hint="cs"/>
          <w:rtl/>
          <w:lang w:bidi="fa-IR"/>
        </w:rPr>
        <w:t xml:space="preserve"> دوره</w:t>
      </w:r>
      <w:r w:rsidRPr="0095287A">
        <w:rPr>
          <w:rFonts w:ascii="Calibri" w:hAnsi="Calibri" w:cs="Calibri" w:hint="cs"/>
          <w:rtl/>
          <w:lang w:bidi="fa-IR"/>
        </w:rPr>
        <w:t> </w:t>
      </w:r>
      <w:r w:rsidRPr="0095287A">
        <w:rPr>
          <w:rFonts w:cs="B Nazanin" w:hint="cs"/>
          <w:rtl/>
          <w:lang w:bidi="fa-IR"/>
        </w:rPr>
        <w:t>طی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فرآیند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منظمی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چند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روزه،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دانشی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را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در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زمینه‌ای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مشخص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به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دست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می‌</w:t>
      </w:r>
      <w:r w:rsidRPr="0095287A">
        <w:rPr>
          <w:rFonts w:cs="B Nazanin"/>
          <w:rtl/>
          <w:lang w:bidi="fa-IR"/>
        </w:rPr>
        <w:softHyphen/>
      </w:r>
      <w:r w:rsidRPr="0095287A">
        <w:rPr>
          <w:rFonts w:cs="B Nazanin" w:hint="cs"/>
          <w:rtl/>
          <w:lang w:bidi="fa-IR"/>
        </w:rPr>
        <w:t>آورد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و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سپس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می‌تواند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به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صورت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حرفه‌ای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وارد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آن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حوزه</w:t>
      </w:r>
      <w:r w:rsidRPr="0095287A">
        <w:rPr>
          <w:rFonts w:cs="B Nazanin"/>
          <w:rtl/>
          <w:lang w:bidi="fa-IR"/>
        </w:rPr>
        <w:t xml:space="preserve"> </w:t>
      </w:r>
      <w:r w:rsidRPr="0095287A">
        <w:rPr>
          <w:rFonts w:cs="B Nazanin" w:hint="cs"/>
          <w:rtl/>
          <w:lang w:bidi="fa-IR"/>
        </w:rPr>
        <w:t>شود</w:t>
      </w:r>
      <w:r w:rsidRPr="0095287A">
        <w:rPr>
          <w:rFonts w:cs="B Nazanin"/>
          <w:lang w:bidi="fa-IR"/>
        </w:rPr>
        <w:t>.</w:t>
      </w:r>
    </w:p>
  </w:footnote>
  <w:footnote w:id="3">
    <w:p w14:paraId="05AADA79" w14:textId="77777777" w:rsidR="00306104" w:rsidRDefault="00306104" w:rsidP="00306104">
      <w:pPr>
        <w:pStyle w:val="FootnoteText"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Nazanin" w:hint="cs"/>
          <w:rtl/>
        </w:rPr>
        <w:t xml:space="preserve"> منظور سلسله درس‌هایی است که بایستی منجر به یک مهارت کسب و کاری شود.</w:t>
      </w:r>
    </w:p>
  </w:footnote>
  <w:footnote w:id="4">
    <w:p w14:paraId="068C039E" w14:textId="77777777" w:rsidR="00306104" w:rsidRDefault="00306104" w:rsidP="00306104">
      <w:pPr>
        <w:pStyle w:val="FootnoteText"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9A7093">
        <w:rPr>
          <w:rFonts w:cs="B Nazanin" w:hint="cs"/>
          <w:rtl/>
        </w:rPr>
        <w:t>منظور یک کلاس با عنوان و هدف روشن برای آموزش است</w:t>
      </w:r>
      <w:r>
        <w:rPr>
          <w:rFonts w:cs="B Nazanin" w:hint="cs"/>
          <w:rtl/>
        </w:rPr>
        <w:t xml:space="preserve"> که</w:t>
      </w:r>
      <w:r w:rsidRPr="009A7093">
        <w:rPr>
          <w:rFonts w:cs="B Nazanin" w:hint="cs"/>
          <w:rtl/>
        </w:rPr>
        <w:t xml:space="preserve"> ضمن افزایش مهارت افراد لزوما ایشان را برای ایجاد ی</w:t>
      </w:r>
      <w:r>
        <w:rPr>
          <w:rFonts w:cs="B Nazanin" w:hint="cs"/>
          <w:rtl/>
        </w:rPr>
        <w:t>ک</w:t>
      </w:r>
      <w:r w:rsidRPr="009A7093">
        <w:rPr>
          <w:rFonts w:cs="B Nazanin" w:hint="cs"/>
          <w:rtl/>
        </w:rPr>
        <w:t xml:space="preserve"> کسب و کار مستقل آماده نمی</w:t>
      </w:r>
      <w:r>
        <w:rPr>
          <w:rFonts w:cs="B Nazanin" w:hint="cs"/>
          <w:rtl/>
        </w:rPr>
        <w:t>‌</w:t>
      </w:r>
      <w:r w:rsidRPr="009A7093">
        <w:rPr>
          <w:rFonts w:cs="B Nazanin" w:hint="cs"/>
          <w:rtl/>
        </w:rPr>
        <w:t>کند.</w:t>
      </w:r>
    </w:p>
  </w:footnote>
  <w:footnote w:id="5">
    <w:p w14:paraId="44736597" w14:textId="77777777" w:rsidR="00306104" w:rsidRPr="00AC0108" w:rsidRDefault="00306104" w:rsidP="00306104">
      <w:pPr>
        <w:pStyle w:val="FootnoteText"/>
        <w:rPr>
          <w:rFonts w:cs="B Nazanin"/>
          <w:rtl/>
        </w:rPr>
      </w:pPr>
      <w:r w:rsidRPr="00AC0108">
        <w:rPr>
          <w:rFonts w:cs="B Nazanin"/>
        </w:rPr>
        <w:footnoteRef/>
      </w:r>
      <w:r w:rsidRPr="00AC0108">
        <w:rPr>
          <w:rFonts w:cs="B Nazanin"/>
        </w:rPr>
        <w:t xml:space="preserve"> </w:t>
      </w:r>
      <w:r w:rsidRPr="00AC0108">
        <w:rPr>
          <w:rFonts w:cs="B Nazanin" w:hint="cs"/>
          <w:rtl/>
        </w:rPr>
        <w:t>تعداد ساعات کل دوره از صد ساعت تجاوز ننماید و در صورت لزوم کلاس‌های ترتیبی (</w:t>
      </w:r>
      <w:r>
        <w:rPr>
          <w:rFonts w:cs="B Nazanin" w:hint="cs"/>
          <w:rtl/>
        </w:rPr>
        <w:t>درس</w:t>
      </w:r>
      <w:r w:rsidRPr="00AC0108">
        <w:rPr>
          <w:rFonts w:cs="B Nazanin" w:hint="cs"/>
          <w:rtl/>
        </w:rPr>
        <w:t xml:space="preserve"> 1، </w:t>
      </w:r>
      <w:r>
        <w:rPr>
          <w:rFonts w:cs="B Nazanin" w:hint="cs"/>
          <w:rtl/>
        </w:rPr>
        <w:t xml:space="preserve">درس </w:t>
      </w:r>
      <w:r w:rsidRPr="00AC0108">
        <w:rPr>
          <w:rFonts w:cs="B Nazanin" w:hint="cs"/>
          <w:rtl/>
        </w:rPr>
        <w:t>2 و...) تعریف شود.</w:t>
      </w:r>
    </w:p>
  </w:footnote>
  <w:footnote w:id="6">
    <w:p w14:paraId="2F84F422" w14:textId="77777777" w:rsidR="00306104" w:rsidRPr="003503B1" w:rsidRDefault="00306104" w:rsidP="00306104">
      <w:pPr>
        <w:pStyle w:val="FootnoteText"/>
        <w:rPr>
          <w:rFonts w:cs="B Nazanin"/>
          <w:rtl/>
        </w:rPr>
      </w:pPr>
      <w:r w:rsidRPr="003503B1">
        <w:rPr>
          <w:rStyle w:val="FootnoteReference"/>
          <w:rFonts w:cs="B Nazanin"/>
        </w:rPr>
        <w:footnoteRef/>
      </w:r>
      <w:r w:rsidRPr="003503B1">
        <w:rPr>
          <w:rFonts w:cs="B Nazanin"/>
        </w:rPr>
        <w:t xml:space="preserve"> </w:t>
      </w:r>
      <w:r w:rsidRPr="003503B1">
        <w:rPr>
          <w:rFonts w:cs="B Nazanin" w:hint="cs"/>
          <w:rtl/>
        </w:rPr>
        <w:t>. متقاضی محترم، لطفا پیش از تکمیل این کاربرگ، "دستور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العمل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حمایت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از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آموزش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های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مهارت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محور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منجر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به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کارآفرینی" در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شبکه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توسعه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اقتصاد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دیجیتال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پارک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فناوری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اطلاعات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و</w:t>
      </w:r>
      <w:r w:rsidRPr="003503B1">
        <w:rPr>
          <w:rFonts w:cs="B Nazanin"/>
          <w:rtl/>
        </w:rPr>
        <w:t xml:space="preserve"> </w:t>
      </w:r>
      <w:r w:rsidRPr="003503B1">
        <w:rPr>
          <w:rFonts w:cs="B Nazanin" w:hint="cs"/>
          <w:rtl/>
        </w:rPr>
        <w:t>ارتباطات را به دقت مطالعه نمایید.</w:t>
      </w:r>
    </w:p>
  </w:footnote>
  <w:footnote w:id="7">
    <w:p w14:paraId="1A96760D" w14:textId="77777777" w:rsidR="00306104" w:rsidRPr="003503B1" w:rsidRDefault="00306104" w:rsidP="00306104">
      <w:pPr>
        <w:tabs>
          <w:tab w:val="right" w:pos="1989"/>
          <w:tab w:val="right" w:pos="2317"/>
        </w:tabs>
        <w:jc w:val="both"/>
        <w:rPr>
          <w:rFonts w:cs="B Nazanin"/>
          <w:color w:val="000000" w:themeColor="text1"/>
          <w:rtl/>
        </w:rPr>
      </w:pPr>
      <w:r w:rsidRPr="003503B1">
        <w:rPr>
          <w:rStyle w:val="FootnoteReference"/>
          <w:rFonts w:cs="B Nazanin"/>
        </w:rPr>
        <w:footnoteRef/>
      </w:r>
      <w:r w:rsidRPr="003503B1">
        <w:rPr>
          <w:rFonts w:cs="B Nazanin"/>
        </w:rPr>
        <w:t xml:space="preserve"> </w:t>
      </w:r>
      <w:r w:rsidRPr="003503B1">
        <w:rPr>
          <w:rFonts w:cs="B Nazanin"/>
          <w:rtl/>
          <w:lang w:bidi="fa-IR"/>
        </w:rPr>
        <w:t>در حوزه فناوری اطلاعات</w:t>
      </w:r>
      <w:r w:rsidRPr="003503B1">
        <w:rPr>
          <w:rFonts w:cs="B Nazanin"/>
          <w:lang w:bidi="fa-IR"/>
        </w:rPr>
        <w:t xml:space="preserve"> (IT) </w:t>
      </w:r>
      <w:r w:rsidRPr="003503B1">
        <w:rPr>
          <w:rFonts w:cs="B Nazanin"/>
          <w:rtl/>
          <w:lang w:bidi="fa-IR"/>
        </w:rPr>
        <w:t xml:space="preserve">بوت کمپ دوره‌های آموزشی </w:t>
      </w:r>
      <w:r w:rsidRPr="003503B1">
        <w:rPr>
          <w:rFonts w:cs="B Nazanin" w:hint="cs"/>
          <w:rtl/>
          <w:lang w:bidi="fa-IR"/>
        </w:rPr>
        <w:t xml:space="preserve">تخصصی </w:t>
      </w:r>
      <w:r w:rsidRPr="003503B1">
        <w:rPr>
          <w:rFonts w:cs="B Nazanin"/>
          <w:rtl/>
          <w:lang w:bidi="fa-IR"/>
        </w:rPr>
        <w:t xml:space="preserve">فشرده </w:t>
      </w:r>
      <w:r w:rsidRPr="003503B1">
        <w:rPr>
          <w:rFonts w:cs="B Nazanin" w:hint="cs"/>
          <w:rtl/>
          <w:lang w:bidi="fa-IR"/>
        </w:rPr>
        <w:t>با هدف شبکه سازی و ارتباط موثر میان شرکت کنندگان و مربیان</w:t>
      </w:r>
      <w:r w:rsidRPr="003503B1">
        <w:rPr>
          <w:rFonts w:cs="B Nazanin"/>
          <w:rtl/>
          <w:lang w:bidi="fa-IR"/>
        </w:rPr>
        <w:t xml:space="preserve"> که فرد با شرکت در آن‌</w:t>
      </w:r>
      <w:r w:rsidRPr="003503B1">
        <w:rPr>
          <w:rFonts w:cs="B Nazanin" w:hint="cs"/>
          <w:rtl/>
          <w:lang w:bidi="fa-IR"/>
        </w:rPr>
        <w:t xml:space="preserve"> دوره</w:t>
      </w:r>
      <w:r w:rsidRPr="003503B1">
        <w:rPr>
          <w:rFonts w:ascii="Cambria" w:hAnsi="Cambria" w:cs="Cambria" w:hint="cs"/>
          <w:rtl/>
          <w:lang w:bidi="fa-IR"/>
        </w:rPr>
        <w:t> </w:t>
      </w:r>
      <w:r w:rsidRPr="003503B1">
        <w:rPr>
          <w:rFonts w:cs="B Nazanin" w:hint="cs"/>
          <w:rtl/>
          <w:lang w:bidi="fa-IR"/>
        </w:rPr>
        <w:t>طی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فرآیند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منظمی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چند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روزه،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دانشی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را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در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زمینه‌ای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مشخص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به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دست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می‌</w:t>
      </w:r>
      <w:r w:rsidRPr="003503B1">
        <w:rPr>
          <w:rFonts w:cs="B Nazanin"/>
          <w:rtl/>
          <w:lang w:bidi="fa-IR"/>
        </w:rPr>
        <w:softHyphen/>
      </w:r>
      <w:r w:rsidRPr="003503B1">
        <w:rPr>
          <w:rFonts w:cs="B Nazanin" w:hint="cs"/>
          <w:rtl/>
          <w:lang w:bidi="fa-IR"/>
        </w:rPr>
        <w:t>آورد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و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سپس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می‌تواند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به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صورت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حرفه‌ای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وارد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آن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حوزه</w:t>
      </w:r>
      <w:r w:rsidRPr="003503B1">
        <w:rPr>
          <w:rFonts w:cs="B Nazanin"/>
          <w:rtl/>
          <w:lang w:bidi="fa-IR"/>
        </w:rPr>
        <w:t xml:space="preserve"> </w:t>
      </w:r>
      <w:r w:rsidRPr="003503B1">
        <w:rPr>
          <w:rFonts w:cs="B Nazanin" w:hint="cs"/>
          <w:rtl/>
          <w:lang w:bidi="fa-IR"/>
        </w:rPr>
        <w:t>شود</w:t>
      </w:r>
      <w:r w:rsidRPr="003503B1">
        <w:rPr>
          <w:rFonts w:cs="B Nazanin"/>
          <w:lang w:bidi="fa-IR"/>
        </w:rPr>
        <w:t>.</w:t>
      </w:r>
    </w:p>
  </w:footnote>
  <w:footnote w:id="8">
    <w:p w14:paraId="193B7EF5" w14:textId="77777777" w:rsidR="00306104" w:rsidRPr="003503B1" w:rsidRDefault="00306104" w:rsidP="00306104">
      <w:pPr>
        <w:pStyle w:val="FootnoteText"/>
        <w:rPr>
          <w:rFonts w:cs="B Nazanin"/>
          <w:rtl/>
        </w:rPr>
      </w:pPr>
      <w:r w:rsidRPr="003503B1">
        <w:rPr>
          <w:rStyle w:val="FootnoteReference"/>
          <w:rFonts w:cs="B Nazanin"/>
        </w:rPr>
        <w:footnoteRef/>
      </w:r>
      <w:r w:rsidRPr="003503B1">
        <w:rPr>
          <w:rFonts w:cs="B Nazanin"/>
        </w:rPr>
        <w:t xml:space="preserve"> </w:t>
      </w:r>
      <w:r w:rsidRPr="003503B1">
        <w:rPr>
          <w:rFonts w:cs="B Nazanin" w:hint="cs"/>
          <w:rtl/>
        </w:rPr>
        <w:t xml:space="preserve"> منظور سلسله درس‌هایی است که بایستی منجر به یک مهارت کسب و کاری شود.</w:t>
      </w:r>
    </w:p>
  </w:footnote>
  <w:footnote w:id="9">
    <w:p w14:paraId="1A823341" w14:textId="77777777" w:rsidR="00306104" w:rsidRPr="003503B1" w:rsidRDefault="00306104" w:rsidP="00306104">
      <w:pPr>
        <w:pStyle w:val="FootnoteText"/>
        <w:rPr>
          <w:rFonts w:cs="B Nazanin"/>
          <w:rtl/>
        </w:rPr>
      </w:pPr>
      <w:r w:rsidRPr="003503B1">
        <w:rPr>
          <w:rStyle w:val="FootnoteReference"/>
          <w:rFonts w:cs="B Nazanin"/>
        </w:rPr>
        <w:footnoteRef/>
      </w:r>
      <w:r w:rsidRPr="003503B1">
        <w:rPr>
          <w:rFonts w:cs="B Nazanin"/>
        </w:rPr>
        <w:t xml:space="preserve"> </w:t>
      </w:r>
      <w:r w:rsidRPr="003503B1">
        <w:rPr>
          <w:rFonts w:cs="B Nazanin" w:hint="cs"/>
          <w:rtl/>
        </w:rPr>
        <w:t>منظور یک کلاس با عنوان و هدف روشن برای آموزش است که ضمن افزایش مهارت افراد لزوما ایشان را برای ایجاد یک کسب و کار مستقل آماده نمی‌کند.</w:t>
      </w:r>
    </w:p>
  </w:footnote>
  <w:footnote w:id="10">
    <w:p w14:paraId="0FF50B93" w14:textId="77777777" w:rsidR="00306104" w:rsidRPr="003503B1" w:rsidRDefault="00306104" w:rsidP="00306104">
      <w:pPr>
        <w:pStyle w:val="FootnoteText"/>
        <w:rPr>
          <w:rFonts w:cs="B Nazanin"/>
          <w:rtl/>
        </w:rPr>
      </w:pPr>
      <w:r w:rsidRPr="003503B1">
        <w:rPr>
          <w:rStyle w:val="FootnoteReference"/>
          <w:rFonts w:cs="B Nazanin"/>
        </w:rPr>
        <w:footnoteRef/>
      </w:r>
      <w:r w:rsidRPr="003503B1">
        <w:rPr>
          <w:rFonts w:cs="B Nazanin" w:hint="cs"/>
          <w:rtl/>
        </w:rPr>
        <w:t>برنامه نویسی،پایگاه داده،امنیت اطلاعات،تولیدمحتوا(انیمیشن و گیم)،هوش مصنوعی و یادگیری ماشین، اینترنت اشیاء(</w:t>
      </w:r>
      <w:r w:rsidRPr="003503B1">
        <w:rPr>
          <w:rFonts w:cs="B Nazanin"/>
        </w:rPr>
        <w:t>(IOT</w:t>
      </w:r>
      <w:r w:rsidRPr="003503B1">
        <w:rPr>
          <w:rFonts w:cs="B Nazanin" w:hint="cs"/>
          <w:rtl/>
        </w:rPr>
        <w:t>، شبکه، مرکز داده، طراحی و سخت افزار وتجهیزات مخابراتی.</w:t>
      </w:r>
      <w:r w:rsidRPr="003503B1">
        <w:rPr>
          <w:rFonts w:cs="B Nazanin"/>
        </w:rPr>
        <w:t xml:space="preserve"> </w:t>
      </w:r>
    </w:p>
  </w:footnote>
  <w:footnote w:id="11">
    <w:p w14:paraId="46C9BA67" w14:textId="77777777" w:rsidR="00306104" w:rsidRDefault="00306104" w:rsidP="00306104">
      <w:pPr>
        <w:pStyle w:val="FootnoteText"/>
        <w:rPr>
          <w:rtl/>
        </w:rPr>
      </w:pPr>
      <w:r w:rsidRPr="003503B1">
        <w:rPr>
          <w:rStyle w:val="FootnoteReference"/>
          <w:rFonts w:cs="B Nazanin"/>
        </w:rPr>
        <w:footnoteRef/>
      </w:r>
      <w:r w:rsidRPr="003503B1">
        <w:rPr>
          <w:rFonts w:cs="B Nazanin"/>
        </w:rPr>
        <w:t xml:space="preserve"> </w:t>
      </w:r>
      <w:r w:rsidRPr="003503B1">
        <w:rPr>
          <w:rFonts w:cs="B Nazanin" w:hint="cs"/>
          <w:rtl/>
        </w:rPr>
        <w:t>زمان متوسط قابل قبول برای هر درس(مجموع ساعات آموزشی مجازی و حضوری) 100ساعت می</w:t>
      </w:r>
      <w:r w:rsidRPr="003503B1">
        <w:rPr>
          <w:rFonts w:cs="B Nazanin"/>
          <w:rtl/>
        </w:rPr>
        <w:softHyphen/>
      </w:r>
      <w:r w:rsidRPr="003503B1">
        <w:rPr>
          <w:rFonts w:cs="B Nazanin" w:hint="cs"/>
          <w:rtl/>
        </w:rPr>
        <w:t>باشد(این زمان بر حسب نیاز و تایید پارک فاوا ممکن است تا140ساعت نیز افزایش یابد).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19F3" w14:textId="77777777" w:rsidR="00A300CD" w:rsidRDefault="00A300CD" w:rsidP="00FF101C">
    <w:pPr>
      <w:pStyle w:val="Header"/>
    </w:pPr>
    <w:r>
      <w:rPr>
        <w:rtl/>
      </w:rPr>
      <w:fldChar w:fldCharType="begin"/>
    </w:r>
    <w:r>
      <w:rPr>
        <w:rtl/>
      </w:rPr>
      <w:instrText xml:space="preserve"> </w:instrText>
    </w:r>
    <w:r>
      <w:instrText>ASK  text " "  \* MERGEFORMAT</w:instrText>
    </w:r>
    <w:r>
      <w:rPr>
        <w:rtl/>
      </w:rPr>
      <w:instrText xml:space="preserve"> </w:instrText>
    </w:r>
    <w:r>
      <w:rPr>
        <w:rtl/>
      </w:rPr>
      <w:fldChar w:fldCharType="separate"/>
    </w:r>
    <w:bookmarkStart w:id="12" w:name="text"/>
    <w:r>
      <w:t>text</w:t>
    </w:r>
    <w:r>
      <w:rPr>
        <w:rtl/>
      </w:rPr>
      <w:br/>
    </w:r>
    <w:bookmarkEnd w:id="12"/>
    <w:r>
      <w:rPr>
        <w:rtl/>
      </w:rPr>
      <w:fldChar w:fldCharType="end"/>
    </w:r>
  </w:p>
  <w:p w14:paraId="553C4808" w14:textId="77777777" w:rsidR="00A300CD" w:rsidRDefault="00A300CD" w:rsidP="00FF101C">
    <w:pPr>
      <w:pStyle w:val="Header"/>
      <w:rPr>
        <w:rtl/>
        <w:lang w:bidi="fa-IR"/>
      </w:rPr>
    </w:pPr>
    <w:bookmarkStart w:id="13" w:name="OLE_LINK5"/>
  </w:p>
  <w:bookmarkEnd w:id="13"/>
  <w:p w14:paraId="04A4430F" w14:textId="73F6AB7D" w:rsidR="00A300CD" w:rsidRPr="001E4B94" w:rsidRDefault="00FA1D00" w:rsidP="00FA1D00">
    <w:pPr>
      <w:pStyle w:val="Header"/>
      <w:rPr>
        <w:lang w:bidi="fa-IR"/>
      </w:rPr>
    </w:pPr>
    <w:r>
      <w:rPr>
        <w:noProof/>
        <w:lang w:bidi="fa-IR"/>
      </w:rPr>
      <w:drawing>
        <wp:inline distT="0" distB="0" distL="0" distR="0" wp14:anchorId="4E971814" wp14:editId="19509CF0">
          <wp:extent cx="1724025" cy="4381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AD5C5C" w14:textId="77777777" w:rsidR="00A300CD" w:rsidRPr="00FF101C" w:rsidRDefault="00A300CD" w:rsidP="00FF101C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110B0"/>
    <w:multiLevelType w:val="multilevel"/>
    <w:tmpl w:val="341A3E6E"/>
    <w:styleLink w:val="Style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Mitra" w:hint="default"/>
        <w:sz w:val="24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800"/>
        </w:tabs>
        <w:ind w:left="1800" w:hanging="363"/>
      </w:pPr>
      <w:rPr>
        <w:rFonts w:ascii="Symbol" w:hAnsi="Symbol" w:cs="Times New Roman" w:hint="default"/>
        <w:color w:val="auto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15E10053"/>
    <w:multiLevelType w:val="hybridMultilevel"/>
    <w:tmpl w:val="675E05E0"/>
    <w:lvl w:ilvl="0" w:tplc="C20E0D2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B3C99"/>
    <w:multiLevelType w:val="hybridMultilevel"/>
    <w:tmpl w:val="17346B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45538"/>
    <w:multiLevelType w:val="hybridMultilevel"/>
    <w:tmpl w:val="FCEC8854"/>
    <w:lvl w:ilvl="0" w:tplc="7DB0265C">
      <w:numFmt w:val="bullet"/>
      <w:lvlText w:val="-"/>
      <w:lvlJc w:val="left"/>
      <w:pPr>
        <w:ind w:left="1210" w:hanging="360"/>
      </w:pPr>
      <w:rPr>
        <w:rFonts w:ascii="Times New Roman" w:eastAsia="Calibri" w:hAnsi="Times New Roman" w:cs="B Roy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6E49F2"/>
    <w:multiLevelType w:val="hybridMultilevel"/>
    <w:tmpl w:val="2CA8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F6B77"/>
    <w:multiLevelType w:val="hybridMultilevel"/>
    <w:tmpl w:val="485666BA"/>
    <w:lvl w:ilvl="0" w:tplc="3E76919A">
      <w:numFmt w:val="bullet"/>
      <w:lvlText w:val=""/>
      <w:lvlJc w:val="left"/>
      <w:pPr>
        <w:ind w:left="740" w:hanging="360"/>
      </w:pPr>
      <w:rPr>
        <w:rFonts w:ascii="Symbol" w:eastAsia="Times New Roman" w:hAnsi="Symbol" w:cs="B Roya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29E744FB"/>
    <w:multiLevelType w:val="multilevel"/>
    <w:tmpl w:val="1FCACC58"/>
    <w:styleLink w:val="MagfaBulletsList"/>
    <w:lvl w:ilvl="0">
      <w:start w:val="1"/>
      <w:numFmt w:val="bullet"/>
      <w:pStyle w:val="MagfaBulletsStyleL1"/>
      <w:lvlText w:val=""/>
      <w:lvlJc w:val="left"/>
      <w:pPr>
        <w:ind w:left="720" w:hanging="360"/>
      </w:pPr>
      <w:rPr>
        <w:rFonts w:ascii="Symbol" w:hAnsi="Symbol" w:cs="Mitra" w:hint="default"/>
        <w:sz w:val="24"/>
        <w:szCs w:val="28"/>
      </w:rPr>
    </w:lvl>
    <w:lvl w:ilvl="1">
      <w:start w:val="1"/>
      <w:numFmt w:val="bullet"/>
      <w:pStyle w:val="MagfaBulletsStyl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MagfaBulletsStyleL3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638AB"/>
    <w:multiLevelType w:val="hybridMultilevel"/>
    <w:tmpl w:val="323457A4"/>
    <w:lvl w:ilvl="0" w:tplc="886403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8" w15:restartNumberingAfterBreak="0">
    <w:nsid w:val="41A04623"/>
    <w:multiLevelType w:val="multilevel"/>
    <w:tmpl w:val="D61C8944"/>
    <w:lvl w:ilvl="0">
      <w:start w:val="1"/>
      <w:numFmt w:val="decimal"/>
      <w:pStyle w:val="Heading1"/>
      <w:lvlText w:val="%1-"/>
      <w:lvlJc w:val="left"/>
      <w:pPr>
        <w:tabs>
          <w:tab w:val="num" w:pos="709"/>
        </w:tabs>
        <w:ind w:left="709" w:hanging="709"/>
      </w:pPr>
      <w:rPr>
        <w:rFonts w:ascii="Times New Roman" w:hAnsi="Times New Roman" w:cs="B Roya" w:hint="default"/>
        <w:color w:val="auto"/>
        <w:sz w:val="32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1134"/>
        </w:tabs>
        <w:ind w:left="1134" w:hanging="113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701"/>
        </w:tabs>
        <w:ind w:left="1701" w:hanging="1701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-%2-%3-%4-%5-"/>
      <w:lvlJc w:val="left"/>
      <w:pPr>
        <w:tabs>
          <w:tab w:val="num" w:pos="1985"/>
        </w:tabs>
        <w:ind w:left="1985" w:hanging="1985"/>
      </w:pPr>
      <w:rPr>
        <w:rFonts w:hint="default"/>
        <w:b w:val="0"/>
        <w:bCs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602"/>
        </w:tabs>
        <w:ind w:left="160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746"/>
        </w:tabs>
        <w:ind w:left="174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034"/>
        </w:tabs>
        <w:ind w:left="2034" w:hanging="1584"/>
      </w:pPr>
      <w:rPr>
        <w:rFonts w:hint="default"/>
      </w:rPr>
    </w:lvl>
  </w:abstractNum>
  <w:abstractNum w:abstractNumId="9" w15:restartNumberingAfterBreak="0">
    <w:nsid w:val="41A51053"/>
    <w:multiLevelType w:val="hybridMultilevel"/>
    <w:tmpl w:val="C3F63D44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0" w15:restartNumberingAfterBreak="0">
    <w:nsid w:val="6A591474"/>
    <w:multiLevelType w:val="hybridMultilevel"/>
    <w:tmpl w:val="8C0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16C75"/>
    <w:multiLevelType w:val="hybridMultilevel"/>
    <w:tmpl w:val="81A05E80"/>
    <w:lvl w:ilvl="0" w:tplc="A9A0D3D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201459">
    <w:abstractNumId w:val="8"/>
  </w:num>
  <w:num w:numId="2" w16cid:durableId="426577996">
    <w:abstractNumId w:val="6"/>
  </w:num>
  <w:num w:numId="3" w16cid:durableId="1624073104">
    <w:abstractNumId w:val="0"/>
  </w:num>
  <w:num w:numId="4" w16cid:durableId="857474564">
    <w:abstractNumId w:val="7"/>
  </w:num>
  <w:num w:numId="5" w16cid:durableId="697900903">
    <w:abstractNumId w:val="1"/>
  </w:num>
  <w:num w:numId="6" w16cid:durableId="53823141">
    <w:abstractNumId w:val="2"/>
  </w:num>
  <w:num w:numId="7" w16cid:durableId="1791972388">
    <w:abstractNumId w:val="3"/>
  </w:num>
  <w:num w:numId="8" w16cid:durableId="481196556">
    <w:abstractNumId w:val="10"/>
  </w:num>
  <w:num w:numId="9" w16cid:durableId="745958912">
    <w:abstractNumId w:val="11"/>
  </w:num>
  <w:num w:numId="10" w16cid:durableId="1522236087">
    <w:abstractNumId w:val="5"/>
  </w:num>
  <w:num w:numId="11" w16cid:durableId="1326204819">
    <w:abstractNumId w:val="4"/>
  </w:num>
  <w:num w:numId="12" w16cid:durableId="44134418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0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682"/>
    <w:rsid w:val="00021E91"/>
    <w:rsid w:val="00037436"/>
    <w:rsid w:val="00041891"/>
    <w:rsid w:val="00057993"/>
    <w:rsid w:val="00061682"/>
    <w:rsid w:val="0006477F"/>
    <w:rsid w:val="00064833"/>
    <w:rsid w:val="00065D07"/>
    <w:rsid w:val="000814D3"/>
    <w:rsid w:val="000845EA"/>
    <w:rsid w:val="00094EE1"/>
    <w:rsid w:val="000A30AA"/>
    <w:rsid w:val="000B2653"/>
    <w:rsid w:val="000B6245"/>
    <w:rsid w:val="000C41B2"/>
    <w:rsid w:val="000D3C93"/>
    <w:rsid w:val="000D6605"/>
    <w:rsid w:val="000F43FB"/>
    <w:rsid w:val="000F74E6"/>
    <w:rsid w:val="000F7E89"/>
    <w:rsid w:val="001011ED"/>
    <w:rsid w:val="00112B3D"/>
    <w:rsid w:val="001267EE"/>
    <w:rsid w:val="00140B30"/>
    <w:rsid w:val="00145B46"/>
    <w:rsid w:val="0015479D"/>
    <w:rsid w:val="00163ECE"/>
    <w:rsid w:val="00172107"/>
    <w:rsid w:val="00177017"/>
    <w:rsid w:val="001869F5"/>
    <w:rsid w:val="0019639D"/>
    <w:rsid w:val="00196983"/>
    <w:rsid w:val="001A304B"/>
    <w:rsid w:val="001B7247"/>
    <w:rsid w:val="001B755E"/>
    <w:rsid w:val="001D290F"/>
    <w:rsid w:val="001E3516"/>
    <w:rsid w:val="001E4618"/>
    <w:rsid w:val="001E7A25"/>
    <w:rsid w:val="00203234"/>
    <w:rsid w:val="0021099F"/>
    <w:rsid w:val="0021157C"/>
    <w:rsid w:val="00223CDC"/>
    <w:rsid w:val="002241AC"/>
    <w:rsid w:val="002251ED"/>
    <w:rsid w:val="00230C9E"/>
    <w:rsid w:val="00231415"/>
    <w:rsid w:val="002376F3"/>
    <w:rsid w:val="002448DE"/>
    <w:rsid w:val="00254DD0"/>
    <w:rsid w:val="00260439"/>
    <w:rsid w:val="00275986"/>
    <w:rsid w:val="002A3AD6"/>
    <w:rsid w:val="002C3BE9"/>
    <w:rsid w:val="002C49B9"/>
    <w:rsid w:val="002C533A"/>
    <w:rsid w:val="002C7A5C"/>
    <w:rsid w:val="002F126B"/>
    <w:rsid w:val="0030524B"/>
    <w:rsid w:val="00305390"/>
    <w:rsid w:val="00306104"/>
    <w:rsid w:val="00334523"/>
    <w:rsid w:val="003346F8"/>
    <w:rsid w:val="00345FF2"/>
    <w:rsid w:val="003503B1"/>
    <w:rsid w:val="00352285"/>
    <w:rsid w:val="00363917"/>
    <w:rsid w:val="003647E2"/>
    <w:rsid w:val="003714E6"/>
    <w:rsid w:val="003853BA"/>
    <w:rsid w:val="00395803"/>
    <w:rsid w:val="00395D22"/>
    <w:rsid w:val="003A21A1"/>
    <w:rsid w:val="003A2DA1"/>
    <w:rsid w:val="003B2201"/>
    <w:rsid w:val="003B41E1"/>
    <w:rsid w:val="003E04A0"/>
    <w:rsid w:val="003F3830"/>
    <w:rsid w:val="003F5CE9"/>
    <w:rsid w:val="00404CCD"/>
    <w:rsid w:val="004079FA"/>
    <w:rsid w:val="004110C2"/>
    <w:rsid w:val="004163DB"/>
    <w:rsid w:val="00420BE4"/>
    <w:rsid w:val="004378A6"/>
    <w:rsid w:val="00447557"/>
    <w:rsid w:val="00454345"/>
    <w:rsid w:val="00463F23"/>
    <w:rsid w:val="0046581F"/>
    <w:rsid w:val="00467D81"/>
    <w:rsid w:val="00480092"/>
    <w:rsid w:val="004811FA"/>
    <w:rsid w:val="00483769"/>
    <w:rsid w:val="00485BE9"/>
    <w:rsid w:val="004A0132"/>
    <w:rsid w:val="004A4E1E"/>
    <w:rsid w:val="004B75B5"/>
    <w:rsid w:val="004C04EF"/>
    <w:rsid w:val="004D08B6"/>
    <w:rsid w:val="004D5CE9"/>
    <w:rsid w:val="004E231D"/>
    <w:rsid w:val="004E5BD6"/>
    <w:rsid w:val="004F228F"/>
    <w:rsid w:val="005034D7"/>
    <w:rsid w:val="00516C9A"/>
    <w:rsid w:val="00534695"/>
    <w:rsid w:val="00546F79"/>
    <w:rsid w:val="00560E00"/>
    <w:rsid w:val="00571E88"/>
    <w:rsid w:val="00576794"/>
    <w:rsid w:val="005767E7"/>
    <w:rsid w:val="005A7C51"/>
    <w:rsid w:val="005B0F46"/>
    <w:rsid w:val="005C2073"/>
    <w:rsid w:val="005E61C8"/>
    <w:rsid w:val="005E654F"/>
    <w:rsid w:val="006058EA"/>
    <w:rsid w:val="00611168"/>
    <w:rsid w:val="00613B68"/>
    <w:rsid w:val="00614A68"/>
    <w:rsid w:val="00621144"/>
    <w:rsid w:val="0063478C"/>
    <w:rsid w:val="00635098"/>
    <w:rsid w:val="00640DF1"/>
    <w:rsid w:val="0065069A"/>
    <w:rsid w:val="00652405"/>
    <w:rsid w:val="006731EA"/>
    <w:rsid w:val="00675F68"/>
    <w:rsid w:val="00686B94"/>
    <w:rsid w:val="00697E27"/>
    <w:rsid w:val="006B2285"/>
    <w:rsid w:val="006C08FE"/>
    <w:rsid w:val="006C22A4"/>
    <w:rsid w:val="006D4165"/>
    <w:rsid w:val="006D49E1"/>
    <w:rsid w:val="006E065E"/>
    <w:rsid w:val="006E2CFF"/>
    <w:rsid w:val="006F0F7A"/>
    <w:rsid w:val="00726E61"/>
    <w:rsid w:val="00727173"/>
    <w:rsid w:val="0074734D"/>
    <w:rsid w:val="0075144D"/>
    <w:rsid w:val="0076609F"/>
    <w:rsid w:val="00771356"/>
    <w:rsid w:val="00772B43"/>
    <w:rsid w:val="00777A19"/>
    <w:rsid w:val="007802DA"/>
    <w:rsid w:val="0078750F"/>
    <w:rsid w:val="007B0F7E"/>
    <w:rsid w:val="007B46D4"/>
    <w:rsid w:val="007C31E2"/>
    <w:rsid w:val="007D66F0"/>
    <w:rsid w:val="007D6E45"/>
    <w:rsid w:val="007E2B0C"/>
    <w:rsid w:val="007E6821"/>
    <w:rsid w:val="00801952"/>
    <w:rsid w:val="00804E4D"/>
    <w:rsid w:val="00823CAE"/>
    <w:rsid w:val="0083159A"/>
    <w:rsid w:val="00835C27"/>
    <w:rsid w:val="00835C7B"/>
    <w:rsid w:val="008367E6"/>
    <w:rsid w:val="00846BB7"/>
    <w:rsid w:val="00867F1F"/>
    <w:rsid w:val="00871071"/>
    <w:rsid w:val="0087509B"/>
    <w:rsid w:val="00882656"/>
    <w:rsid w:val="00892E9E"/>
    <w:rsid w:val="008B02FE"/>
    <w:rsid w:val="008B2B28"/>
    <w:rsid w:val="008B3E0B"/>
    <w:rsid w:val="008B42C5"/>
    <w:rsid w:val="008B4A01"/>
    <w:rsid w:val="008E3B6D"/>
    <w:rsid w:val="008E6766"/>
    <w:rsid w:val="008F605F"/>
    <w:rsid w:val="008F6C22"/>
    <w:rsid w:val="00902839"/>
    <w:rsid w:val="00937074"/>
    <w:rsid w:val="00941646"/>
    <w:rsid w:val="0094463C"/>
    <w:rsid w:val="00945641"/>
    <w:rsid w:val="00955DFA"/>
    <w:rsid w:val="009711EB"/>
    <w:rsid w:val="009960F0"/>
    <w:rsid w:val="00996D13"/>
    <w:rsid w:val="009A1E95"/>
    <w:rsid w:val="009A5399"/>
    <w:rsid w:val="009B092C"/>
    <w:rsid w:val="009C0824"/>
    <w:rsid w:val="009D12E1"/>
    <w:rsid w:val="009D669F"/>
    <w:rsid w:val="009D72E0"/>
    <w:rsid w:val="009E0AE9"/>
    <w:rsid w:val="009F523C"/>
    <w:rsid w:val="00A0338F"/>
    <w:rsid w:val="00A0611A"/>
    <w:rsid w:val="00A06DF0"/>
    <w:rsid w:val="00A13A52"/>
    <w:rsid w:val="00A13E6C"/>
    <w:rsid w:val="00A142E0"/>
    <w:rsid w:val="00A300CD"/>
    <w:rsid w:val="00A342F8"/>
    <w:rsid w:val="00A35A5C"/>
    <w:rsid w:val="00A5180D"/>
    <w:rsid w:val="00A542C7"/>
    <w:rsid w:val="00A603D3"/>
    <w:rsid w:val="00A641E7"/>
    <w:rsid w:val="00A74FC8"/>
    <w:rsid w:val="00A84654"/>
    <w:rsid w:val="00A86331"/>
    <w:rsid w:val="00A95A8E"/>
    <w:rsid w:val="00A972C1"/>
    <w:rsid w:val="00AA1E62"/>
    <w:rsid w:val="00AA5900"/>
    <w:rsid w:val="00AB306A"/>
    <w:rsid w:val="00AB5E83"/>
    <w:rsid w:val="00AB5F10"/>
    <w:rsid w:val="00AD4970"/>
    <w:rsid w:val="00AD54D4"/>
    <w:rsid w:val="00AD682F"/>
    <w:rsid w:val="00AE5736"/>
    <w:rsid w:val="00AE7143"/>
    <w:rsid w:val="00AF0E1B"/>
    <w:rsid w:val="00B02FCC"/>
    <w:rsid w:val="00B158E9"/>
    <w:rsid w:val="00B27EDB"/>
    <w:rsid w:val="00B3446D"/>
    <w:rsid w:val="00B37359"/>
    <w:rsid w:val="00B441AE"/>
    <w:rsid w:val="00B457F4"/>
    <w:rsid w:val="00B45B94"/>
    <w:rsid w:val="00B514E9"/>
    <w:rsid w:val="00B5719E"/>
    <w:rsid w:val="00BA2F90"/>
    <w:rsid w:val="00BA4BC3"/>
    <w:rsid w:val="00BA581A"/>
    <w:rsid w:val="00BB5464"/>
    <w:rsid w:val="00BC272C"/>
    <w:rsid w:val="00BC6EEE"/>
    <w:rsid w:val="00BD4359"/>
    <w:rsid w:val="00BE284E"/>
    <w:rsid w:val="00BF36BA"/>
    <w:rsid w:val="00BF4C27"/>
    <w:rsid w:val="00C11CB0"/>
    <w:rsid w:val="00C14813"/>
    <w:rsid w:val="00C14A19"/>
    <w:rsid w:val="00C15D21"/>
    <w:rsid w:val="00C17CF6"/>
    <w:rsid w:val="00C2028F"/>
    <w:rsid w:val="00C33A9D"/>
    <w:rsid w:val="00C3483A"/>
    <w:rsid w:val="00C46917"/>
    <w:rsid w:val="00C50C7C"/>
    <w:rsid w:val="00C74115"/>
    <w:rsid w:val="00C83743"/>
    <w:rsid w:val="00C8679E"/>
    <w:rsid w:val="00CA1B65"/>
    <w:rsid w:val="00CB5D93"/>
    <w:rsid w:val="00CB6E5E"/>
    <w:rsid w:val="00CB7E9D"/>
    <w:rsid w:val="00CC154F"/>
    <w:rsid w:val="00CD13D3"/>
    <w:rsid w:val="00CD34D3"/>
    <w:rsid w:val="00CE371C"/>
    <w:rsid w:val="00CF56C3"/>
    <w:rsid w:val="00D04178"/>
    <w:rsid w:val="00D106BE"/>
    <w:rsid w:val="00D15909"/>
    <w:rsid w:val="00D22C3A"/>
    <w:rsid w:val="00D31B0E"/>
    <w:rsid w:val="00D438FF"/>
    <w:rsid w:val="00D6207D"/>
    <w:rsid w:val="00D901B0"/>
    <w:rsid w:val="00DA376E"/>
    <w:rsid w:val="00DC075B"/>
    <w:rsid w:val="00DE351A"/>
    <w:rsid w:val="00DF2826"/>
    <w:rsid w:val="00E20BD2"/>
    <w:rsid w:val="00E21850"/>
    <w:rsid w:val="00E2274E"/>
    <w:rsid w:val="00E2649B"/>
    <w:rsid w:val="00E35C48"/>
    <w:rsid w:val="00E427F8"/>
    <w:rsid w:val="00E42C37"/>
    <w:rsid w:val="00E42E80"/>
    <w:rsid w:val="00E62922"/>
    <w:rsid w:val="00E86371"/>
    <w:rsid w:val="00EA58DB"/>
    <w:rsid w:val="00EA711C"/>
    <w:rsid w:val="00EB7F60"/>
    <w:rsid w:val="00EC2AE8"/>
    <w:rsid w:val="00EC3D64"/>
    <w:rsid w:val="00EC620E"/>
    <w:rsid w:val="00EE22AF"/>
    <w:rsid w:val="00EE37A9"/>
    <w:rsid w:val="00EF1388"/>
    <w:rsid w:val="00EF1814"/>
    <w:rsid w:val="00EF7917"/>
    <w:rsid w:val="00F156CB"/>
    <w:rsid w:val="00F20869"/>
    <w:rsid w:val="00F23D0E"/>
    <w:rsid w:val="00F34960"/>
    <w:rsid w:val="00F50E2F"/>
    <w:rsid w:val="00F6580B"/>
    <w:rsid w:val="00F6607B"/>
    <w:rsid w:val="00F7267A"/>
    <w:rsid w:val="00F8067F"/>
    <w:rsid w:val="00F85F17"/>
    <w:rsid w:val="00F86FD1"/>
    <w:rsid w:val="00F914BE"/>
    <w:rsid w:val="00FA1D00"/>
    <w:rsid w:val="00FB1F0E"/>
    <w:rsid w:val="00FB6D98"/>
    <w:rsid w:val="00FB6DC4"/>
    <w:rsid w:val="00FC1C76"/>
    <w:rsid w:val="00FC58A1"/>
    <w:rsid w:val="00FC7ACF"/>
    <w:rsid w:val="00FD0F38"/>
    <w:rsid w:val="00FD1F6A"/>
    <w:rsid w:val="00FD25DA"/>
    <w:rsid w:val="00FE615C"/>
    <w:rsid w:val="00FE6B8F"/>
    <w:rsid w:val="00FF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>
      <v:fill color="white"/>
    </o:shapedefaults>
    <o:shapelayout v:ext="edit">
      <o:idmap v:ext="edit" data="2"/>
    </o:shapelayout>
  </w:shapeDefaults>
  <w:decimalSymbol w:val="."/>
  <w:listSeparator w:val=","/>
  <w14:docId w14:val="2156A62F"/>
  <w15:docId w15:val="{80A7F2CB-1070-49F2-898C-A30B872A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7B"/>
    <w:pPr>
      <w:bidi/>
    </w:pPr>
    <w:rPr>
      <w:rFonts w:ascii="Times New Roman" w:eastAsia="Times New Roman" w:hAnsi="Times New Roman" w:cs="Traditional Arabic"/>
      <w:lang w:bidi="ar-SA"/>
    </w:rPr>
  </w:style>
  <w:style w:type="paragraph" w:styleId="Heading1">
    <w:name w:val="heading 1"/>
    <w:aliases w:val="سرفصل1,Char2"/>
    <w:basedOn w:val="Normal"/>
    <w:next w:val="Normal"/>
    <w:link w:val="Heading1Char"/>
    <w:qFormat/>
    <w:rsid w:val="00FF101C"/>
    <w:pPr>
      <w:keepNext/>
      <w:keepLines/>
      <w:pageBreakBefore/>
      <w:numPr>
        <w:numId w:val="1"/>
      </w:numPr>
      <w:tabs>
        <w:tab w:val="left" w:pos="851"/>
      </w:tabs>
      <w:spacing w:before="120" w:after="120" w:line="312" w:lineRule="auto"/>
      <w:jc w:val="both"/>
      <w:outlineLvl w:val="0"/>
    </w:pPr>
    <w:rPr>
      <w:rFonts w:ascii="Times New Roman Bold" w:hAnsi="Times New Roman Bold" w:cs="B Roya"/>
      <w:b/>
      <w:bCs/>
      <w:sz w:val="56"/>
      <w:szCs w:val="56"/>
      <w:lang w:bidi="fa-IR"/>
    </w:rPr>
  </w:style>
  <w:style w:type="paragraph" w:styleId="Heading2">
    <w:name w:val="heading 2"/>
    <w:aliases w:val="سرفصل2,Heading 21 Char,Char1,Char3,Char3 Char"/>
    <w:basedOn w:val="Normal"/>
    <w:next w:val="Normal"/>
    <w:link w:val="Heading2Char"/>
    <w:unhideWhenUsed/>
    <w:qFormat/>
    <w:rsid w:val="00064833"/>
    <w:pPr>
      <w:keepNext/>
      <w:keepLines/>
      <w:numPr>
        <w:ilvl w:val="1"/>
        <w:numId w:val="1"/>
      </w:numPr>
      <w:spacing w:before="200" w:line="312" w:lineRule="auto"/>
      <w:jc w:val="both"/>
      <w:outlineLvl w:val="1"/>
    </w:pPr>
    <w:rPr>
      <w:rFonts w:cs="B Roya"/>
      <w:b/>
      <w:bCs/>
      <w:sz w:val="40"/>
      <w:szCs w:val="40"/>
      <w:lang w:bidi="fa-IR"/>
    </w:rPr>
  </w:style>
  <w:style w:type="paragraph" w:styleId="Heading3">
    <w:name w:val="heading 3"/>
    <w:aliases w:val="سرفصل 3,h3, Char"/>
    <w:basedOn w:val="Normal"/>
    <w:next w:val="Normal"/>
    <w:link w:val="Heading3Char"/>
    <w:unhideWhenUsed/>
    <w:qFormat/>
    <w:rsid w:val="0046581F"/>
    <w:pPr>
      <w:keepNext/>
      <w:keepLines/>
      <w:numPr>
        <w:ilvl w:val="2"/>
        <w:numId w:val="1"/>
      </w:numPr>
      <w:spacing w:before="200" w:line="312" w:lineRule="auto"/>
      <w:jc w:val="both"/>
      <w:outlineLvl w:val="2"/>
    </w:pPr>
    <w:rPr>
      <w:rFonts w:cs="B Titr"/>
      <w:b/>
      <w:bCs/>
      <w:sz w:val="28"/>
      <w:szCs w:val="28"/>
      <w:lang w:bidi="fa-IR"/>
    </w:rPr>
  </w:style>
  <w:style w:type="paragraph" w:styleId="Heading4">
    <w:name w:val="heading 4"/>
    <w:aliases w:val="4"/>
    <w:basedOn w:val="Normal"/>
    <w:next w:val="Normal"/>
    <w:link w:val="Heading4Char"/>
    <w:unhideWhenUsed/>
    <w:qFormat/>
    <w:rsid w:val="0046581F"/>
    <w:pPr>
      <w:keepNext/>
      <w:keepLines/>
      <w:numPr>
        <w:ilvl w:val="3"/>
        <w:numId w:val="1"/>
      </w:numPr>
      <w:tabs>
        <w:tab w:val="clear" w:pos="1701"/>
        <w:tab w:val="num" w:pos="1133"/>
      </w:tabs>
      <w:spacing w:before="200" w:line="312" w:lineRule="auto"/>
      <w:ind w:left="1133" w:hanging="1133"/>
      <w:jc w:val="both"/>
      <w:outlineLvl w:val="3"/>
    </w:pPr>
    <w:rPr>
      <w:rFonts w:cs="B Mitra"/>
      <w:b/>
      <w:bCs/>
      <w:sz w:val="24"/>
      <w:szCs w:val="24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46581F"/>
    <w:pPr>
      <w:keepNext/>
      <w:keepLines/>
      <w:numPr>
        <w:ilvl w:val="4"/>
        <w:numId w:val="1"/>
      </w:numPr>
      <w:spacing w:before="200" w:line="312" w:lineRule="auto"/>
      <w:jc w:val="both"/>
      <w:outlineLvl w:val="4"/>
    </w:pPr>
    <w:rPr>
      <w:rFonts w:cs="B Titr"/>
      <w:b/>
      <w:bCs/>
      <w:sz w:val="22"/>
      <w:szCs w:val="22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46581F"/>
    <w:pPr>
      <w:keepNext/>
      <w:keepLines/>
      <w:numPr>
        <w:ilvl w:val="5"/>
        <w:numId w:val="1"/>
      </w:numPr>
      <w:spacing w:before="200" w:line="312" w:lineRule="auto"/>
      <w:jc w:val="both"/>
      <w:outlineLvl w:val="5"/>
    </w:pPr>
    <w:rPr>
      <w:rFonts w:ascii="Cambria" w:hAnsi="Cambria" w:cs="Times New Roman"/>
      <w:i/>
      <w:iCs/>
      <w:color w:val="243F60"/>
      <w:sz w:val="24"/>
      <w:szCs w:val="28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46581F"/>
    <w:pPr>
      <w:keepNext/>
      <w:keepLines/>
      <w:numPr>
        <w:ilvl w:val="6"/>
        <w:numId w:val="1"/>
      </w:numPr>
      <w:spacing w:before="200" w:line="312" w:lineRule="auto"/>
      <w:jc w:val="both"/>
      <w:outlineLvl w:val="6"/>
    </w:pPr>
    <w:rPr>
      <w:rFonts w:ascii="Cambria" w:hAnsi="Cambria" w:cs="Times New Roman"/>
      <w:i/>
      <w:iCs/>
      <w:color w:val="404040"/>
      <w:sz w:val="24"/>
      <w:szCs w:val="28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46581F"/>
    <w:pPr>
      <w:keepNext/>
      <w:keepLines/>
      <w:numPr>
        <w:ilvl w:val="7"/>
        <w:numId w:val="1"/>
      </w:numPr>
      <w:spacing w:before="200" w:line="312" w:lineRule="auto"/>
      <w:jc w:val="both"/>
      <w:outlineLvl w:val="7"/>
    </w:pPr>
    <w:rPr>
      <w:rFonts w:ascii="Cambria" w:hAnsi="Cambria" w:cs="Times New Roman"/>
      <w:color w:val="40404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46581F"/>
    <w:pPr>
      <w:keepNext/>
      <w:keepLines/>
      <w:numPr>
        <w:ilvl w:val="8"/>
        <w:numId w:val="1"/>
      </w:numPr>
      <w:spacing w:before="200" w:line="312" w:lineRule="auto"/>
      <w:jc w:val="both"/>
      <w:outlineLvl w:val="8"/>
    </w:pPr>
    <w:rPr>
      <w:rFonts w:ascii="Cambria" w:hAnsi="Cambria" w:cs="Times New Roman"/>
      <w:i/>
      <w:iCs/>
      <w:color w:val="40404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11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11EB"/>
  </w:style>
  <w:style w:type="paragraph" w:styleId="Footer">
    <w:name w:val="footer"/>
    <w:basedOn w:val="Normal"/>
    <w:link w:val="FooterChar"/>
    <w:uiPriority w:val="99"/>
    <w:unhideWhenUsed/>
    <w:rsid w:val="009711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11EB"/>
  </w:style>
  <w:style w:type="paragraph" w:styleId="BalloonText">
    <w:name w:val="Balloon Text"/>
    <w:basedOn w:val="Normal"/>
    <w:link w:val="BalloonTextChar"/>
    <w:uiPriority w:val="99"/>
    <w:semiHidden/>
    <w:unhideWhenUsed/>
    <w:rsid w:val="00747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3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B7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835C7B"/>
    <w:rPr>
      <w:i/>
      <w:iCs/>
    </w:rPr>
  </w:style>
  <w:style w:type="character" w:customStyle="1" w:styleId="Heading1Char">
    <w:name w:val="Heading 1 Char"/>
    <w:aliases w:val="سرفصل1 Char,Char2 Char"/>
    <w:basedOn w:val="DefaultParagraphFont"/>
    <w:link w:val="Heading1"/>
    <w:rsid w:val="00FF101C"/>
    <w:rPr>
      <w:rFonts w:ascii="Times New Roman Bold" w:eastAsia="Times New Roman" w:hAnsi="Times New Roman Bold" w:cs="B Roya"/>
      <w:b/>
      <w:bCs/>
      <w:sz w:val="56"/>
      <w:szCs w:val="56"/>
    </w:rPr>
  </w:style>
  <w:style w:type="character" w:customStyle="1" w:styleId="Heading2Char">
    <w:name w:val="Heading 2 Char"/>
    <w:aliases w:val="سرفصل2 Char,Heading 21 Char Char,Char1 Char,Char3 Char1,Char3 Char Char"/>
    <w:basedOn w:val="DefaultParagraphFont"/>
    <w:link w:val="Heading2"/>
    <w:rsid w:val="00064833"/>
    <w:rPr>
      <w:rFonts w:ascii="Times New Roman" w:eastAsia="Times New Roman" w:hAnsi="Times New Roman" w:cs="B Roya"/>
      <w:b/>
      <w:bCs/>
      <w:sz w:val="40"/>
      <w:szCs w:val="40"/>
    </w:rPr>
  </w:style>
  <w:style w:type="character" w:customStyle="1" w:styleId="Heading3Char">
    <w:name w:val="Heading 3 Char"/>
    <w:aliases w:val="سرفصل 3 Char,h3 Char, Char Char"/>
    <w:basedOn w:val="DefaultParagraphFont"/>
    <w:link w:val="Heading3"/>
    <w:rsid w:val="0046581F"/>
    <w:rPr>
      <w:rFonts w:ascii="Times New Roman" w:eastAsia="Times New Roman" w:hAnsi="Times New Roman" w:cs="B Titr"/>
      <w:b/>
      <w:bCs/>
      <w:sz w:val="28"/>
      <w:szCs w:val="28"/>
    </w:rPr>
  </w:style>
  <w:style w:type="character" w:customStyle="1" w:styleId="Heading4Char">
    <w:name w:val="Heading 4 Char"/>
    <w:aliases w:val="4 Char"/>
    <w:basedOn w:val="DefaultParagraphFont"/>
    <w:link w:val="Heading4"/>
    <w:rsid w:val="0046581F"/>
    <w:rPr>
      <w:rFonts w:ascii="Times New Roman" w:eastAsia="Times New Roman" w:hAnsi="Times New Roman" w:cs="B Mitra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6581F"/>
    <w:rPr>
      <w:rFonts w:ascii="Times New Roman" w:eastAsia="Times New Roman" w:hAnsi="Times New Roman" w:cs="B Titr"/>
      <w:b/>
      <w:bCs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46581F"/>
    <w:rPr>
      <w:rFonts w:ascii="Cambria" w:eastAsia="Times New Roman" w:hAnsi="Cambria" w:cs="Times New Roman"/>
      <w:i/>
      <w:iCs/>
      <w:color w:val="243F60"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46581F"/>
    <w:rPr>
      <w:rFonts w:ascii="Cambria" w:eastAsia="Times New Roman" w:hAnsi="Cambria" w:cs="Times New Roman"/>
      <w:i/>
      <w:iCs/>
      <w:color w:val="404040"/>
      <w:sz w:val="24"/>
      <w:szCs w:val="28"/>
    </w:rPr>
  </w:style>
  <w:style w:type="character" w:customStyle="1" w:styleId="Heading8Char">
    <w:name w:val="Heading 8 Char"/>
    <w:basedOn w:val="DefaultParagraphFont"/>
    <w:link w:val="Heading8"/>
    <w:rsid w:val="0046581F"/>
    <w:rPr>
      <w:rFonts w:ascii="Cambria" w:eastAsia="Times New Roman" w:hAnsi="Cambria" w:cs="Times New Roman"/>
      <w:color w:val="404040"/>
    </w:rPr>
  </w:style>
  <w:style w:type="character" w:customStyle="1" w:styleId="Heading9Char">
    <w:name w:val="Heading 9 Char"/>
    <w:basedOn w:val="DefaultParagraphFont"/>
    <w:link w:val="Heading9"/>
    <w:rsid w:val="0046581F"/>
    <w:rPr>
      <w:rFonts w:ascii="Cambria" w:eastAsia="Times New Roman" w:hAnsi="Cambria" w:cs="Times New Roman"/>
      <w:i/>
      <w:iCs/>
      <w:color w:val="404040"/>
    </w:rPr>
  </w:style>
  <w:style w:type="numbering" w:customStyle="1" w:styleId="MagfaBulletsList">
    <w:name w:val="Magfa Bullets List"/>
    <w:basedOn w:val="NoList"/>
    <w:rsid w:val="0046581F"/>
    <w:pPr>
      <w:numPr>
        <w:numId w:val="2"/>
      </w:numPr>
    </w:pPr>
  </w:style>
  <w:style w:type="paragraph" w:styleId="Caption">
    <w:name w:val="caption"/>
    <w:aliases w:val="Table Caption"/>
    <w:basedOn w:val="Normal"/>
    <w:next w:val="Normal"/>
    <w:uiPriority w:val="35"/>
    <w:unhideWhenUsed/>
    <w:qFormat/>
    <w:rsid w:val="0046581F"/>
    <w:pPr>
      <w:spacing w:before="240" w:after="240"/>
      <w:jc w:val="center"/>
    </w:pPr>
    <w:rPr>
      <w:rFonts w:eastAsia="Calibri" w:cs="B Mitra"/>
      <w:szCs w:val="24"/>
      <w:lang w:bidi="fa-IR"/>
    </w:rPr>
  </w:style>
  <w:style w:type="paragraph" w:customStyle="1" w:styleId="MagfaBulletsStyleL2">
    <w:name w:val="Magfa Bullets Style L2"/>
    <w:basedOn w:val="MagfaBulletsStyleL1"/>
    <w:qFormat/>
    <w:rsid w:val="0046581F"/>
    <w:pPr>
      <w:numPr>
        <w:ilvl w:val="1"/>
      </w:numPr>
      <w:tabs>
        <w:tab w:val="num" w:pos="360"/>
      </w:tabs>
      <w:ind w:left="1800"/>
    </w:pPr>
  </w:style>
  <w:style w:type="paragraph" w:customStyle="1" w:styleId="TableBody">
    <w:name w:val="Table Body"/>
    <w:basedOn w:val="Normal"/>
    <w:link w:val="TableBodyChar"/>
    <w:qFormat/>
    <w:rsid w:val="0046581F"/>
    <w:pPr>
      <w:spacing w:before="60" w:after="60"/>
      <w:jc w:val="center"/>
    </w:pPr>
    <w:rPr>
      <w:rFonts w:cs="B Mitra"/>
      <w:szCs w:val="22"/>
      <w:lang w:bidi="fa-IR"/>
    </w:rPr>
  </w:style>
  <w:style w:type="paragraph" w:customStyle="1" w:styleId="MagfaBulletsStyleL3">
    <w:name w:val="Magfa Bullets Style L3"/>
    <w:basedOn w:val="MagfaBulletsStyleL1"/>
    <w:qFormat/>
    <w:rsid w:val="0046581F"/>
    <w:pPr>
      <w:numPr>
        <w:ilvl w:val="2"/>
      </w:numPr>
      <w:tabs>
        <w:tab w:val="num" w:pos="360"/>
      </w:tabs>
      <w:ind w:left="2520"/>
    </w:pPr>
  </w:style>
  <w:style w:type="paragraph" w:customStyle="1" w:styleId="MagfaBulletsStyleL1">
    <w:name w:val="Magfa Bullets Style L1"/>
    <w:basedOn w:val="ListParagraph"/>
    <w:link w:val="MagfaBulletsStyleL1Char"/>
    <w:qFormat/>
    <w:rsid w:val="0046581F"/>
    <w:pPr>
      <w:numPr>
        <w:numId w:val="2"/>
      </w:numPr>
      <w:spacing w:before="60" w:after="60"/>
      <w:contextualSpacing w:val="0"/>
    </w:pPr>
  </w:style>
  <w:style w:type="character" w:customStyle="1" w:styleId="MagfaBulletsStyleL1Char">
    <w:name w:val="Magfa Bullets Style L1 Char"/>
    <w:basedOn w:val="DefaultParagraphFont"/>
    <w:link w:val="MagfaBulletsStyleL1"/>
    <w:rsid w:val="0046581F"/>
    <w:rPr>
      <w:rFonts w:ascii="Times New Roman" w:hAnsi="Times New Roman" w:cs="B Mitra"/>
      <w:sz w:val="24"/>
      <w:szCs w:val="28"/>
    </w:rPr>
  </w:style>
  <w:style w:type="character" w:customStyle="1" w:styleId="TableBodyChar">
    <w:name w:val="Table Body Char"/>
    <w:basedOn w:val="DefaultParagraphFont"/>
    <w:link w:val="TableBody"/>
    <w:rsid w:val="0046581F"/>
    <w:rPr>
      <w:rFonts w:ascii="Times New Roman" w:eastAsia="Times New Roman" w:hAnsi="Times New Roman" w:cs="B Mitra"/>
      <w:szCs w:val="22"/>
    </w:rPr>
  </w:style>
  <w:style w:type="table" w:customStyle="1" w:styleId="MagfaTableStyle1">
    <w:name w:val="Magfa Table Style1"/>
    <w:basedOn w:val="TableNormal"/>
    <w:uiPriority w:val="99"/>
    <w:qFormat/>
    <w:rsid w:val="0046581F"/>
    <w:pPr>
      <w:jc w:val="center"/>
    </w:pPr>
    <w:rPr>
      <w:rFonts w:ascii="Times New Roman" w:hAnsi="Times New Roman" w:cs="Mitra"/>
      <w:szCs w:val="22"/>
    </w:rPr>
    <w:tblPr>
      <w:tblStyleRow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jc w:val="center"/>
      </w:pPr>
      <w:rPr>
        <w:b/>
        <w:bCs/>
        <w:color w:val="auto"/>
      </w:rPr>
      <w:tblPr/>
      <w:trPr>
        <w:cantSplit/>
        <w:tblHeader/>
      </w:trPr>
      <w:tcPr>
        <w:tcBorders>
          <w:bottom w:val="single" w:sz="12" w:space="0" w:color="000000"/>
        </w:tcBorders>
        <w:shd w:val="clear" w:color="auto" w:fill="A6A6A6"/>
      </w:tcPr>
    </w:tblStylePr>
    <w:tblStylePr w:type="band2Horz">
      <w:tblPr/>
      <w:tcPr>
        <w:shd w:val="clear" w:color="auto" w:fill="E8E8E8"/>
      </w:tcPr>
    </w:tblStylePr>
  </w:style>
  <w:style w:type="paragraph" w:styleId="ListParagraph">
    <w:name w:val="List Paragraph"/>
    <w:aliases w:val="List Paragraph متن ترتيبي بين متن"/>
    <w:basedOn w:val="Normal"/>
    <w:link w:val="ListParagraphChar"/>
    <w:uiPriority w:val="34"/>
    <w:qFormat/>
    <w:rsid w:val="0046581F"/>
    <w:pPr>
      <w:spacing w:before="200" w:line="312" w:lineRule="auto"/>
      <w:ind w:left="720"/>
      <w:contextualSpacing/>
      <w:jc w:val="both"/>
    </w:pPr>
    <w:rPr>
      <w:rFonts w:eastAsia="Calibri" w:cs="B Mitra"/>
      <w:sz w:val="24"/>
      <w:szCs w:val="28"/>
      <w:lang w:bidi="fa-IR"/>
    </w:rPr>
  </w:style>
  <w:style w:type="table" w:customStyle="1" w:styleId="MagfaTableStyle">
    <w:name w:val="Magfa Table Style"/>
    <w:basedOn w:val="TableNormal"/>
    <w:uiPriority w:val="99"/>
    <w:qFormat/>
    <w:rsid w:val="00064833"/>
    <w:pPr>
      <w:jc w:val="center"/>
    </w:pPr>
    <w:rPr>
      <w:rFonts w:ascii="Times New Roman" w:hAnsi="Times New Roman" w:cs="Mitra"/>
    </w:rPr>
    <w:tblPr>
      <w:tblStyleRow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jc w:val="center"/>
      </w:pPr>
      <w:rPr>
        <w:b/>
        <w:bCs/>
        <w:color w:val="auto"/>
      </w:rPr>
      <w:tblPr/>
      <w:trPr>
        <w:cantSplit/>
        <w:tblHeader/>
      </w:trPr>
      <w:tcPr>
        <w:tcBorders>
          <w:bottom w:val="single" w:sz="12" w:space="0" w:color="000000"/>
        </w:tcBorders>
        <w:shd w:val="clear" w:color="auto" w:fill="A6A6A6"/>
      </w:tcPr>
    </w:tblStylePr>
    <w:tblStylePr w:type="band2Horz">
      <w:tblPr/>
      <w:tcPr>
        <w:shd w:val="clear" w:color="auto" w:fill="E8E8E8"/>
      </w:tcPr>
    </w:tblStylePr>
  </w:style>
  <w:style w:type="paragraph" w:styleId="FootnoteText">
    <w:name w:val="footnote text"/>
    <w:aliases w:val="متن زيرنويس"/>
    <w:basedOn w:val="Normal"/>
    <w:link w:val="FootnoteTextChar"/>
    <w:uiPriority w:val="99"/>
    <w:unhideWhenUsed/>
    <w:qFormat/>
    <w:rsid w:val="00064833"/>
    <w:pPr>
      <w:jc w:val="both"/>
    </w:pPr>
    <w:rPr>
      <w:rFonts w:eastAsiaTheme="minorHAnsi" w:cs="Mitra"/>
      <w:szCs w:val="22"/>
      <w:lang w:bidi="fa-IR"/>
    </w:rPr>
  </w:style>
  <w:style w:type="character" w:customStyle="1" w:styleId="FootnoteTextChar">
    <w:name w:val="Footnote Text Char"/>
    <w:aliases w:val="متن زيرنويس Char"/>
    <w:basedOn w:val="DefaultParagraphFont"/>
    <w:link w:val="FootnoteText"/>
    <w:uiPriority w:val="99"/>
    <w:rsid w:val="00064833"/>
    <w:rPr>
      <w:rFonts w:ascii="Times New Roman" w:eastAsiaTheme="minorHAnsi" w:hAnsi="Times New Roman" w:cs="Mitra"/>
      <w:szCs w:val="22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qFormat/>
    <w:rsid w:val="00064833"/>
    <w:rPr>
      <w:vertAlign w:val="superscript"/>
    </w:rPr>
  </w:style>
  <w:style w:type="character" w:customStyle="1" w:styleId="ListParagraphChar">
    <w:name w:val="List Paragraph Char"/>
    <w:aliases w:val="List Paragraph متن ترتيبي بين متن Char"/>
    <w:basedOn w:val="DefaultParagraphFont"/>
    <w:link w:val="ListParagraph"/>
    <w:uiPriority w:val="34"/>
    <w:rsid w:val="00064833"/>
    <w:rPr>
      <w:rFonts w:ascii="Times New Roman" w:hAnsi="Times New Roman" w:cs="B Mitra"/>
      <w:sz w:val="24"/>
      <w:szCs w:val="28"/>
    </w:rPr>
  </w:style>
  <w:style w:type="numbering" w:customStyle="1" w:styleId="StyleNumbered">
    <w:name w:val="Style Numbered"/>
    <w:basedOn w:val="NoList"/>
    <w:rsid w:val="00064833"/>
    <w:pPr>
      <w:numPr>
        <w:numId w:val="3"/>
      </w:numPr>
    </w:pPr>
  </w:style>
  <w:style w:type="paragraph" w:customStyle="1" w:styleId="a">
    <w:name w:val="عنوان"/>
    <w:basedOn w:val="Normal"/>
    <w:link w:val="Char"/>
    <w:qFormat/>
    <w:rsid w:val="008367E6"/>
    <w:rPr>
      <w:rFonts w:cs="B Titr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37074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character" w:customStyle="1" w:styleId="Char">
    <w:name w:val="عنوان Char"/>
    <w:link w:val="a"/>
    <w:rsid w:val="008F6C22"/>
    <w:rPr>
      <w:rFonts w:ascii="Times New Roman" w:eastAsia="Times New Roman" w:hAnsi="Times New Roman" w:cs="B Titr"/>
      <w:sz w:val="24"/>
      <w:szCs w:val="24"/>
      <w:lang w:bidi="ar-SA"/>
    </w:rPr>
  </w:style>
  <w:style w:type="table" w:styleId="ListTable7Colorful-Accent4">
    <w:name w:val="List Table 7 Colorful Accent 4"/>
    <w:basedOn w:val="TableNormal"/>
    <w:uiPriority w:val="52"/>
    <w:rsid w:val="00772B43"/>
    <w:rPr>
      <w:rFonts w:asciiTheme="minorHAnsi" w:eastAsiaTheme="minorHAnsi" w:hAnsiTheme="minorHAnsi" w:cstheme="minorBidi"/>
      <w:color w:val="5F497A" w:themeColor="accent4" w:themeShade="BF"/>
      <w:sz w:val="22"/>
      <w:szCs w:val="22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emplate\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EF1F-59F1-45D0-B3F4-CB3EC5F2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35</TotalTime>
  <Pages>11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Links>
    <vt:vector size="6" baseType="variant">
      <vt:variant>
        <vt:i4>7995420</vt:i4>
      </vt:variant>
      <vt:variant>
        <vt:i4>29774</vt:i4>
      </vt:variant>
      <vt:variant>
        <vt:i4>1025</vt:i4>
      </vt:variant>
      <vt:variant>
        <vt:i4>1</vt:i4>
      </vt:variant>
      <vt:variant>
        <vt:lpwstr>cid:image003.jpg@01CB8A83.69F89A00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</dc:creator>
  <cp:keywords/>
  <dc:description/>
  <cp:lastModifiedBy>mina rasti</cp:lastModifiedBy>
  <cp:revision>7</cp:revision>
  <cp:lastPrinted>2023-02-01T07:42:00Z</cp:lastPrinted>
  <dcterms:created xsi:type="dcterms:W3CDTF">2023-02-01T07:44:00Z</dcterms:created>
  <dcterms:modified xsi:type="dcterms:W3CDTF">2023-02-15T13:07:00Z</dcterms:modified>
</cp:coreProperties>
</file>